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4FF" w:rsidRPr="00C5042F" w:rsidRDefault="00DF44FF" w:rsidP="00DF44F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6"/>
          <w:szCs w:val="24"/>
        </w:rPr>
      </w:pPr>
      <w:r w:rsidRPr="00C5042F">
        <w:rPr>
          <w:rFonts w:ascii="Times New Roman" w:hAnsi="Times New Roman" w:cs="Times New Roman"/>
          <w:bCs/>
          <w:color w:val="000000"/>
          <w:sz w:val="28"/>
          <w:szCs w:val="16"/>
        </w:rPr>
        <w:t>Муниципальное общеобразовательное учреждение</w:t>
      </w:r>
    </w:p>
    <w:p w:rsidR="00DF44FF" w:rsidRPr="00C5042F" w:rsidRDefault="00DF44FF" w:rsidP="00DF44F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16"/>
        </w:rPr>
      </w:pPr>
      <w:r w:rsidRPr="00C5042F">
        <w:rPr>
          <w:rFonts w:ascii="Times New Roman" w:hAnsi="Times New Roman" w:cs="Times New Roman"/>
          <w:bCs/>
          <w:color w:val="000000"/>
          <w:sz w:val="28"/>
          <w:szCs w:val="16"/>
        </w:rPr>
        <w:t>средняя общеобразовательная школа № 1</w:t>
      </w:r>
    </w:p>
    <w:p w:rsidR="00DF44FF" w:rsidRPr="00C5042F" w:rsidRDefault="00DF44FF" w:rsidP="00DF44F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16"/>
        </w:rPr>
      </w:pPr>
      <w:r w:rsidRPr="00C5042F">
        <w:rPr>
          <w:rFonts w:ascii="Times New Roman" w:hAnsi="Times New Roman" w:cs="Times New Roman"/>
          <w:bCs/>
          <w:color w:val="000000"/>
          <w:sz w:val="28"/>
          <w:szCs w:val="16"/>
        </w:rPr>
        <w:t>п. Безенчук  Самарской области</w:t>
      </w:r>
    </w:p>
    <w:p w:rsidR="00DF44FF" w:rsidRPr="00AD209B" w:rsidRDefault="00DF44FF" w:rsidP="00DF44F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16"/>
        </w:rPr>
      </w:pPr>
    </w:p>
    <w:tbl>
      <w:tblPr>
        <w:tblW w:w="10760" w:type="dxa"/>
        <w:jc w:val="center"/>
        <w:tblInd w:w="-1118" w:type="dxa"/>
        <w:tblLook w:val="04A0"/>
      </w:tblPr>
      <w:tblGrid>
        <w:gridCol w:w="3156"/>
        <w:gridCol w:w="3032"/>
        <w:gridCol w:w="4572"/>
      </w:tblGrid>
      <w:tr w:rsidR="00DF44FF" w:rsidRPr="00AD209B" w:rsidTr="002C02D8">
        <w:trPr>
          <w:jc w:val="center"/>
        </w:trPr>
        <w:tc>
          <w:tcPr>
            <w:tcW w:w="3156" w:type="dxa"/>
            <w:vAlign w:val="center"/>
          </w:tcPr>
          <w:p w:rsidR="00DF44FF" w:rsidRPr="00AD209B" w:rsidRDefault="00DF44FF" w:rsidP="002C02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  <w:p w:rsidR="00DF44FF" w:rsidRPr="00AD209B" w:rsidRDefault="00DF44FF" w:rsidP="002C02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Утверждаю</w:t>
            </w:r>
          </w:p>
          <w:p w:rsidR="00DF44FF" w:rsidRPr="00AD209B" w:rsidRDefault="00DF44FF" w:rsidP="002C02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Директор</w:t>
            </w:r>
          </w:p>
          <w:p w:rsidR="00DF44FF" w:rsidRPr="00AD209B" w:rsidRDefault="00DF44FF" w:rsidP="002C02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  <w:p w:rsidR="00DF44FF" w:rsidRPr="00AD209B" w:rsidRDefault="00DF44FF" w:rsidP="002C02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________/</w:t>
            </w:r>
            <w:proofErr w:type="spellStart"/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Энго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ватов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О.А. «__»_____________2011</w:t>
            </w: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г.</w:t>
            </w:r>
          </w:p>
          <w:p w:rsidR="00DF44FF" w:rsidRPr="00AD209B" w:rsidRDefault="00DF44FF" w:rsidP="002C02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М.П.</w:t>
            </w:r>
          </w:p>
          <w:p w:rsidR="00DF44FF" w:rsidRPr="00AD209B" w:rsidRDefault="00DF44FF" w:rsidP="002C02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</w:tc>
        <w:tc>
          <w:tcPr>
            <w:tcW w:w="3032" w:type="dxa"/>
            <w:vAlign w:val="center"/>
          </w:tcPr>
          <w:p w:rsidR="00DF44FF" w:rsidRPr="00AD209B" w:rsidRDefault="00DF44FF" w:rsidP="002C02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  <w:p w:rsidR="00DF44FF" w:rsidRPr="00AD209B" w:rsidRDefault="00DF44FF" w:rsidP="002C02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Согласовано</w:t>
            </w:r>
          </w:p>
          <w:p w:rsidR="00DF44FF" w:rsidRPr="00AD209B" w:rsidRDefault="00DF44FF" w:rsidP="002C02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«___»________2011</w:t>
            </w: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г.</w:t>
            </w:r>
          </w:p>
          <w:p w:rsidR="00DF44FF" w:rsidRPr="00AD209B" w:rsidRDefault="00DF44FF" w:rsidP="002C02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Зам. директора по УВР</w:t>
            </w:r>
          </w:p>
          <w:p w:rsidR="00DF44FF" w:rsidRPr="00AD209B" w:rsidRDefault="00DF44FF" w:rsidP="002C02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________/Багрова Т.А.</w:t>
            </w:r>
          </w:p>
          <w:p w:rsidR="00DF44FF" w:rsidRPr="00AD209B" w:rsidRDefault="00DF44FF" w:rsidP="002C02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</w:tc>
        <w:tc>
          <w:tcPr>
            <w:tcW w:w="4572" w:type="dxa"/>
            <w:vAlign w:val="center"/>
          </w:tcPr>
          <w:p w:rsidR="00DF44FF" w:rsidRPr="00AD209B" w:rsidRDefault="00DF44FF" w:rsidP="002C02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Программа рассмотрена на заседании  МО учителей начальных классов</w:t>
            </w:r>
          </w:p>
          <w:p w:rsidR="00DF44FF" w:rsidRPr="00AD209B" w:rsidRDefault="00DF44FF" w:rsidP="002C02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Протокол 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«__»_____2011 </w:t>
            </w: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г.</w:t>
            </w:r>
          </w:p>
          <w:p w:rsidR="00DF44FF" w:rsidRPr="00AD209B" w:rsidRDefault="00DF44FF" w:rsidP="002C02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Руководитель  МО</w:t>
            </w:r>
          </w:p>
          <w:p w:rsidR="00DF44FF" w:rsidRPr="00AD209B" w:rsidRDefault="00DF44FF" w:rsidP="002C02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________/Демидова Е.Б.</w:t>
            </w:r>
          </w:p>
        </w:tc>
      </w:tr>
    </w:tbl>
    <w:p w:rsidR="00DF44FF" w:rsidRPr="00AD209B" w:rsidRDefault="00DF44FF" w:rsidP="00DF44FF">
      <w:pPr>
        <w:shd w:val="clear" w:color="auto" w:fill="FFFFFF"/>
        <w:jc w:val="center"/>
        <w:rPr>
          <w:rFonts w:ascii="Times New Roman" w:hAnsi="Times New Roman" w:cs="Times New Roman"/>
          <w:sz w:val="24"/>
          <w:szCs w:val="16"/>
        </w:rPr>
      </w:pPr>
    </w:p>
    <w:p w:rsidR="00DF44FF" w:rsidRPr="00C527FB" w:rsidRDefault="00DF44FF" w:rsidP="00DF44FF">
      <w:pPr>
        <w:pStyle w:val="3"/>
        <w:spacing w:line="360" w:lineRule="auto"/>
        <w:jc w:val="center"/>
        <w:rPr>
          <w:rFonts w:ascii="Times New Roman" w:hAnsi="Times New Roman" w:cs="Times New Roman"/>
          <w:color w:val="auto"/>
          <w:sz w:val="36"/>
          <w:szCs w:val="16"/>
        </w:rPr>
      </w:pPr>
      <w:r w:rsidRPr="00C527FB">
        <w:rPr>
          <w:rFonts w:ascii="Times New Roman" w:hAnsi="Times New Roman" w:cs="Times New Roman"/>
          <w:color w:val="auto"/>
          <w:sz w:val="36"/>
          <w:szCs w:val="16"/>
        </w:rPr>
        <w:t>ПРОГРАММА ВНЕУРОЧНОЙ ДЕЯТЕЛЬНОСТИ</w:t>
      </w:r>
    </w:p>
    <w:p w:rsidR="00DF44FF" w:rsidRPr="00F039F1" w:rsidRDefault="00DF44FF" w:rsidP="00DF44FF">
      <w:pPr>
        <w:spacing w:line="360" w:lineRule="auto"/>
        <w:jc w:val="center"/>
        <w:rPr>
          <w:rFonts w:ascii="Times New Roman" w:hAnsi="Times New Roman" w:cs="Times New Roman"/>
          <w:sz w:val="36"/>
          <w:szCs w:val="16"/>
        </w:rPr>
      </w:pPr>
      <w:r w:rsidRPr="00F039F1">
        <w:rPr>
          <w:rFonts w:ascii="Times New Roman" w:hAnsi="Times New Roman" w:cs="Times New Roman"/>
          <w:sz w:val="36"/>
          <w:szCs w:val="16"/>
        </w:rPr>
        <w:t>для 2 класса средней общеобразовательной школы</w:t>
      </w:r>
    </w:p>
    <w:p w:rsidR="00DF44FF" w:rsidRPr="00F039F1" w:rsidRDefault="00DF44FF" w:rsidP="00DF44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36"/>
          <w:szCs w:val="16"/>
        </w:rPr>
      </w:pPr>
      <w:r>
        <w:rPr>
          <w:rFonts w:ascii="Times New Roman" w:hAnsi="Times New Roman" w:cs="Times New Roman"/>
          <w:b/>
          <w:sz w:val="36"/>
          <w:szCs w:val="16"/>
        </w:rPr>
        <w:t>«Азбука содержания животных</w:t>
      </w:r>
      <w:r w:rsidRPr="00F039F1">
        <w:rPr>
          <w:rFonts w:ascii="Times New Roman" w:hAnsi="Times New Roman" w:cs="Times New Roman"/>
          <w:b/>
          <w:sz w:val="36"/>
          <w:szCs w:val="16"/>
        </w:rPr>
        <w:t xml:space="preserve">»   </w:t>
      </w:r>
      <w:r w:rsidRPr="00F039F1">
        <w:rPr>
          <w:rFonts w:ascii="Times New Roman" w:hAnsi="Times New Roman" w:cs="Times New Roman"/>
          <w:color w:val="000000"/>
          <w:sz w:val="36"/>
          <w:szCs w:val="16"/>
        </w:rPr>
        <w:t xml:space="preserve"> </w:t>
      </w:r>
    </w:p>
    <w:p w:rsidR="00DF44FF" w:rsidRPr="00AD209B" w:rsidRDefault="00DF44FF" w:rsidP="00DF44FF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16"/>
        </w:rPr>
      </w:pPr>
    </w:p>
    <w:p w:rsidR="00DF44FF" w:rsidRPr="00AD1B3E" w:rsidRDefault="00DF44FF" w:rsidP="00DF44F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16"/>
        </w:rPr>
      </w:pPr>
      <w:r w:rsidRPr="00AD209B">
        <w:rPr>
          <w:rFonts w:ascii="Times New Roman" w:hAnsi="Times New Roman" w:cs="Times New Roman"/>
          <w:color w:val="000000"/>
          <w:sz w:val="24"/>
          <w:szCs w:val="16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16"/>
        </w:rPr>
        <w:t xml:space="preserve">             </w:t>
      </w:r>
      <w:r w:rsidRPr="00AD209B">
        <w:rPr>
          <w:rFonts w:ascii="Times New Roman" w:hAnsi="Times New Roman" w:cs="Times New Roman"/>
          <w:color w:val="000000"/>
          <w:sz w:val="24"/>
          <w:szCs w:val="16"/>
        </w:rPr>
        <w:t xml:space="preserve"> </w:t>
      </w:r>
      <w:r w:rsidRPr="00AD1B3E">
        <w:rPr>
          <w:rFonts w:ascii="Times New Roman" w:hAnsi="Times New Roman" w:cs="Times New Roman"/>
          <w:color w:val="000000"/>
          <w:sz w:val="28"/>
          <w:szCs w:val="16"/>
        </w:rPr>
        <w:t>Автор-составитель:</w:t>
      </w:r>
    </w:p>
    <w:p w:rsidR="00DF44FF" w:rsidRPr="00AD1B3E" w:rsidRDefault="00DF44FF" w:rsidP="00DF44F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16"/>
        </w:rPr>
      </w:pPr>
      <w:r w:rsidRPr="00AD1B3E">
        <w:rPr>
          <w:rFonts w:ascii="Times New Roman" w:hAnsi="Times New Roman" w:cs="Times New Roman"/>
          <w:color w:val="000000"/>
          <w:sz w:val="28"/>
          <w:szCs w:val="16"/>
        </w:rPr>
        <w:t xml:space="preserve">                                                                       учитель   начальных классов</w:t>
      </w:r>
    </w:p>
    <w:p w:rsidR="00DF44FF" w:rsidRPr="00AD1B3E" w:rsidRDefault="00DF44FF" w:rsidP="00DF44F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16"/>
        </w:rPr>
      </w:pPr>
      <w:r w:rsidRPr="00AD1B3E">
        <w:rPr>
          <w:rFonts w:ascii="Times New Roman" w:hAnsi="Times New Roman" w:cs="Times New Roman"/>
          <w:b/>
          <w:color w:val="000000"/>
          <w:sz w:val="28"/>
          <w:szCs w:val="16"/>
        </w:rPr>
        <w:t xml:space="preserve">                                                                     </w:t>
      </w:r>
      <w:proofErr w:type="spellStart"/>
      <w:r w:rsidRPr="00AD1B3E">
        <w:rPr>
          <w:rFonts w:ascii="Times New Roman" w:hAnsi="Times New Roman" w:cs="Times New Roman"/>
          <w:b/>
          <w:color w:val="000000"/>
          <w:sz w:val="28"/>
          <w:szCs w:val="16"/>
        </w:rPr>
        <w:t>Гурылёва</w:t>
      </w:r>
      <w:proofErr w:type="spellEnd"/>
      <w:r w:rsidRPr="00AD1B3E">
        <w:rPr>
          <w:rFonts w:ascii="Times New Roman" w:hAnsi="Times New Roman" w:cs="Times New Roman"/>
          <w:b/>
          <w:color w:val="000000"/>
          <w:sz w:val="28"/>
          <w:szCs w:val="16"/>
        </w:rPr>
        <w:t xml:space="preserve"> Таисия Геннадьевна</w:t>
      </w:r>
    </w:p>
    <w:p w:rsidR="00DF44FF" w:rsidRPr="00AD209B" w:rsidRDefault="00DF44FF" w:rsidP="00DF44FF">
      <w:pPr>
        <w:shd w:val="clear" w:color="auto" w:fill="FFFFFF"/>
        <w:spacing w:line="240" w:lineRule="auto"/>
        <w:jc w:val="both"/>
        <w:rPr>
          <w:b/>
          <w:bCs/>
          <w:color w:val="000000"/>
          <w:sz w:val="24"/>
          <w:szCs w:val="16"/>
        </w:rPr>
      </w:pPr>
    </w:p>
    <w:p w:rsidR="00DF44FF" w:rsidRPr="00AD209B" w:rsidRDefault="00DF44FF" w:rsidP="00DF44F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16"/>
        </w:rPr>
      </w:pPr>
      <w:r w:rsidRPr="00AD209B">
        <w:rPr>
          <w:rFonts w:ascii="Times New Roman" w:hAnsi="Times New Roman" w:cs="Times New Roman"/>
          <w:color w:val="000000"/>
          <w:sz w:val="24"/>
          <w:szCs w:val="16"/>
        </w:rPr>
        <w:t xml:space="preserve">                                                                       </w:t>
      </w:r>
    </w:p>
    <w:p w:rsidR="00DF44FF" w:rsidRPr="00C527FB" w:rsidRDefault="00DF44FF" w:rsidP="00DF44F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16"/>
        </w:rPr>
      </w:pPr>
      <w:r w:rsidRPr="00AD209B">
        <w:rPr>
          <w:rFonts w:ascii="Times New Roman" w:hAnsi="Times New Roman" w:cs="Times New Roman"/>
          <w:b/>
          <w:color w:val="000000"/>
          <w:sz w:val="24"/>
          <w:szCs w:val="16"/>
        </w:rPr>
        <w:t xml:space="preserve">  </w:t>
      </w:r>
      <w:r w:rsidRPr="00C527FB">
        <w:rPr>
          <w:rFonts w:ascii="Times New Roman" w:hAnsi="Times New Roman" w:cs="Times New Roman"/>
          <w:sz w:val="28"/>
          <w:szCs w:val="16"/>
        </w:rPr>
        <w:t>Класс         2 «Б»</w:t>
      </w:r>
    </w:p>
    <w:p w:rsidR="00DF44FF" w:rsidRPr="00AD209B" w:rsidRDefault="00DF44FF" w:rsidP="00DF44FF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DF44FF" w:rsidRPr="00C527FB" w:rsidRDefault="00DF44FF" w:rsidP="00DF44FF">
      <w:pPr>
        <w:jc w:val="center"/>
        <w:rPr>
          <w:rFonts w:ascii="Times New Roman" w:hAnsi="Times New Roman" w:cs="Times New Roman"/>
          <w:sz w:val="28"/>
          <w:szCs w:val="16"/>
        </w:rPr>
      </w:pPr>
      <w:r w:rsidRPr="00C527FB">
        <w:rPr>
          <w:rFonts w:ascii="Times New Roman" w:hAnsi="Times New Roman" w:cs="Times New Roman"/>
          <w:sz w:val="28"/>
          <w:szCs w:val="16"/>
        </w:rPr>
        <w:t>Безенчук</w:t>
      </w:r>
    </w:p>
    <w:p w:rsidR="00DF44FF" w:rsidRDefault="00DF44FF" w:rsidP="00DF44FF">
      <w:pPr>
        <w:jc w:val="center"/>
        <w:rPr>
          <w:rFonts w:ascii="Times New Roman" w:hAnsi="Times New Roman" w:cs="Times New Roman"/>
          <w:sz w:val="28"/>
          <w:szCs w:val="16"/>
        </w:rPr>
      </w:pPr>
      <w:r w:rsidRPr="00C527FB">
        <w:rPr>
          <w:rFonts w:ascii="Times New Roman" w:hAnsi="Times New Roman" w:cs="Times New Roman"/>
          <w:sz w:val="28"/>
          <w:szCs w:val="16"/>
        </w:rPr>
        <w:t>2011г.</w:t>
      </w:r>
    </w:p>
    <w:p w:rsidR="00DF44FF" w:rsidRDefault="00DF44FF" w:rsidP="00DF44FF">
      <w:pPr>
        <w:jc w:val="center"/>
        <w:rPr>
          <w:rFonts w:ascii="Times New Roman" w:hAnsi="Times New Roman" w:cs="Times New Roman"/>
          <w:sz w:val="28"/>
          <w:szCs w:val="16"/>
        </w:rPr>
      </w:pPr>
    </w:p>
    <w:p w:rsidR="00DF44FF" w:rsidRPr="00C527FB" w:rsidRDefault="00DF44FF" w:rsidP="00DF44FF">
      <w:pPr>
        <w:jc w:val="center"/>
        <w:rPr>
          <w:rFonts w:ascii="Times New Roman" w:hAnsi="Times New Roman" w:cs="Times New Roman"/>
          <w:sz w:val="28"/>
          <w:szCs w:val="16"/>
        </w:rPr>
      </w:pPr>
    </w:p>
    <w:p w:rsidR="00DF44FF" w:rsidRDefault="00DF44FF" w:rsidP="00DF44FF">
      <w:pPr>
        <w:pStyle w:val="ae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 </w:t>
      </w:r>
    </w:p>
    <w:p w:rsidR="00DF44FF" w:rsidRPr="00C527FB" w:rsidRDefault="00DF44FF" w:rsidP="00DF44FF">
      <w:pPr>
        <w:pStyle w:val="ae"/>
        <w:spacing w:before="0" w:beforeAutospacing="0" w:after="0" w:afterAutospacing="0"/>
        <w:jc w:val="center"/>
        <w:rPr>
          <w:color w:val="FF0000"/>
        </w:rPr>
      </w:pPr>
      <w:r w:rsidRPr="00C527FB">
        <w:rPr>
          <w:rFonts w:ascii="'times new roman'" w:hAnsi="'times new roman'"/>
          <w:b/>
          <w:bCs/>
          <w:color w:val="FF0000"/>
          <w:sz w:val="36"/>
          <w:szCs w:val="36"/>
        </w:rPr>
        <w:lastRenderedPageBreak/>
        <w:t>Пояснительная записка</w:t>
      </w:r>
    </w:p>
    <w:p w:rsidR="00DF44FF" w:rsidRDefault="00DF44FF" w:rsidP="00DF44FF">
      <w:pPr>
        <w:pStyle w:val="ae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 </w:t>
      </w:r>
    </w:p>
    <w:p w:rsidR="00DF44FF" w:rsidRPr="007C548A" w:rsidRDefault="00DF44FF" w:rsidP="00DF44F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t xml:space="preserve">Программа "Азбука содержания животных" </w:t>
      </w:r>
      <w:proofErr w:type="gramStart"/>
      <w:r w:rsidRPr="007C548A">
        <w:rPr>
          <w:rFonts w:ascii="'times new roman'" w:hAnsi="'times new roman'"/>
          <w:color w:val="000000"/>
          <w:sz w:val="28"/>
          <w:szCs w:val="28"/>
        </w:rPr>
        <w:t>предназначен</w:t>
      </w:r>
      <w:proofErr w:type="gramEnd"/>
      <w:r w:rsidRPr="007C548A">
        <w:rPr>
          <w:rFonts w:ascii="'times new roman'" w:hAnsi="'times new roman'"/>
          <w:color w:val="000000"/>
          <w:sz w:val="28"/>
          <w:szCs w:val="28"/>
        </w:rPr>
        <w:t xml:space="preserve"> для учащихся 2-х классов. Содержание кружковых занятий включает материал, который может дополнить знания учащихся, полученные на уроках окружающего мира. Программа предусматривает последовательное расширение этих знаний. В основу положен экологический принцип. Он поможет углубить школьные знания о взаимосвязи организма с окружающей средой. На основе этого можно создать условия для жизни животных в уголке живой природы, близкие </w:t>
      </w:r>
      <w:proofErr w:type="gramStart"/>
      <w:r w:rsidRPr="007C548A">
        <w:rPr>
          <w:rFonts w:ascii="'times new roman'" w:hAnsi="'times new roman'"/>
          <w:color w:val="000000"/>
          <w:sz w:val="28"/>
          <w:szCs w:val="28"/>
        </w:rPr>
        <w:t>к</w:t>
      </w:r>
      <w:proofErr w:type="gramEnd"/>
      <w:r w:rsidRPr="007C548A">
        <w:rPr>
          <w:rFonts w:ascii="'times new roman'" w:hAnsi="'times new roman'"/>
          <w:color w:val="000000"/>
          <w:sz w:val="28"/>
          <w:szCs w:val="28"/>
        </w:rPr>
        <w:t xml:space="preserve"> природным. Экология закладывает основы правильного понимания вопросов охраны природы. Программа предусматривает формирование у учащихся знаний по охране природы. В данной программе отводится время на изучение жизни животных в природе, в их естественной среде.</w:t>
      </w:r>
      <w:r w:rsidRPr="007C548A">
        <w:rPr>
          <w:color w:val="000000"/>
          <w:sz w:val="28"/>
          <w:szCs w:val="28"/>
        </w:rPr>
        <w:t> </w:t>
      </w:r>
    </w:p>
    <w:p w:rsidR="00DF44FF" w:rsidRPr="00C527FB" w:rsidRDefault="00DF44FF" w:rsidP="00DF44FF">
      <w:pPr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A7C61">
        <w:rPr>
          <w:rFonts w:ascii="'times new roman'" w:hAnsi="'times new roman'"/>
          <w:b/>
          <w:bCs/>
          <w:color w:val="FF0000"/>
          <w:sz w:val="36"/>
          <w:szCs w:val="36"/>
        </w:rPr>
        <w:t>Цель:</w:t>
      </w:r>
      <w:r w:rsidRPr="00C527FB">
        <w:rPr>
          <w:sz w:val="28"/>
          <w:szCs w:val="28"/>
        </w:rPr>
        <w:t xml:space="preserve"> </w:t>
      </w:r>
      <w:r w:rsidRPr="00C527FB">
        <w:rPr>
          <w:rFonts w:ascii="Times New Roman" w:eastAsia="Times New Roman" w:hAnsi="Times New Roman" w:cs="Times New Roman"/>
          <w:sz w:val="28"/>
          <w:szCs w:val="28"/>
        </w:rPr>
        <w:t>формирование у детей культуры общения с животными как части экологической культуры, гуманного отношения к животным</w:t>
      </w:r>
      <w:r w:rsidRPr="00C527FB">
        <w:rPr>
          <w:rFonts w:ascii="Times New Roman" w:hAnsi="Times New Roman" w:cs="Times New Roman"/>
          <w:sz w:val="28"/>
          <w:szCs w:val="28"/>
        </w:rPr>
        <w:t>,</w:t>
      </w:r>
      <w:r w:rsidRPr="00C527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C527FB">
        <w:rPr>
          <w:rFonts w:ascii="Times New Roman" w:hAnsi="Times New Roman" w:cs="Times New Roman"/>
          <w:color w:val="000000"/>
          <w:sz w:val="28"/>
          <w:szCs w:val="28"/>
        </w:rPr>
        <w:t>расширить знания учащихся об объектах окружающего мира, развивать познавательную активность, самостоятельность и  наблюдательность.</w:t>
      </w:r>
    </w:p>
    <w:p w:rsidR="00DF44FF" w:rsidRPr="00C527FB" w:rsidRDefault="00DF44FF" w:rsidP="00DF44FF">
      <w:pPr>
        <w:pStyle w:val="ae"/>
        <w:spacing w:before="0" w:beforeAutospacing="0" w:after="0" w:afterAutospacing="0"/>
        <w:jc w:val="both"/>
        <w:rPr>
          <w:color w:val="000000"/>
          <w:u w:val="single"/>
        </w:rPr>
      </w:pPr>
      <w:r w:rsidRPr="00C527FB">
        <w:rPr>
          <w:rFonts w:ascii="'times new roman'" w:hAnsi="'times new roman'"/>
          <w:b/>
          <w:bCs/>
          <w:color w:val="FF0000"/>
          <w:sz w:val="36"/>
          <w:szCs w:val="36"/>
          <w:u w:val="single"/>
        </w:rPr>
        <w:t>Задачи</w:t>
      </w:r>
    </w:p>
    <w:p w:rsidR="00DF44FF" w:rsidRDefault="00DF44FF" w:rsidP="00DF44FF">
      <w:pPr>
        <w:pStyle w:val="ae"/>
        <w:spacing w:before="0" w:beforeAutospacing="0" w:after="0" w:afterAutospacing="0"/>
        <w:jc w:val="both"/>
        <w:rPr>
          <w:color w:val="000000"/>
        </w:rPr>
      </w:pPr>
      <w:r>
        <w:rPr>
          <w:rFonts w:ascii="'times new roman'" w:hAnsi="'times new roman'"/>
          <w:b/>
          <w:bCs/>
          <w:color w:val="000000"/>
          <w:sz w:val="27"/>
          <w:szCs w:val="27"/>
        </w:rPr>
        <w:t>Образовательные:</w:t>
      </w:r>
    </w:p>
    <w:p w:rsidR="00DF44FF" w:rsidRPr="007C548A" w:rsidRDefault="00DF44FF" w:rsidP="00DF44FF">
      <w:pPr>
        <w:pStyle w:val="ae"/>
        <w:spacing w:before="0" w:beforeAutospacing="0" w:after="0" w:afterAutospacing="0"/>
        <w:ind w:left="540"/>
        <w:jc w:val="both"/>
        <w:rPr>
          <w:rStyle w:val="apple-converted-space"/>
          <w:color w:val="000000"/>
          <w:sz w:val="28"/>
          <w:szCs w:val="28"/>
        </w:rPr>
      </w:pPr>
      <w:r w:rsidRPr="007C548A">
        <w:rPr>
          <w:color w:val="000000"/>
          <w:sz w:val="28"/>
          <w:szCs w:val="28"/>
        </w:rPr>
        <w:t> </w:t>
      </w:r>
      <w:r w:rsidRPr="007C548A">
        <w:rPr>
          <w:rStyle w:val="apple-converted-space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Систематизировать и закреплять имеющиеся знания, вводить в сознание детей новые понятия.</w:t>
      </w:r>
      <w:r w:rsidRPr="007C548A">
        <w:rPr>
          <w:rStyle w:val="apple-converted-space"/>
          <w:color w:val="000000"/>
          <w:sz w:val="28"/>
          <w:szCs w:val="28"/>
        </w:rPr>
        <w:t> </w:t>
      </w:r>
    </w:p>
    <w:p w:rsidR="00DF44FF" w:rsidRPr="007C548A" w:rsidRDefault="00DF44FF" w:rsidP="00DF44FF">
      <w:pPr>
        <w:pStyle w:val="ae"/>
        <w:spacing w:before="0" w:beforeAutospacing="0" w:after="0" w:afterAutospacing="0"/>
        <w:ind w:left="540"/>
        <w:jc w:val="both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t>Формировать у учащихся приёмы и навыки самостоятельной познавательной деятельности, проведения исследовательских работ и наблюдений.</w:t>
      </w:r>
    </w:p>
    <w:p w:rsidR="00DF44FF" w:rsidRPr="007C548A" w:rsidRDefault="00DF44FF" w:rsidP="00DF44FF">
      <w:pPr>
        <w:pStyle w:val="ae"/>
        <w:spacing w:before="0" w:beforeAutospacing="0" w:after="0" w:afterAutospacing="0"/>
        <w:ind w:left="540"/>
        <w:jc w:val="both"/>
        <w:rPr>
          <w:color w:val="000000"/>
          <w:sz w:val="28"/>
          <w:szCs w:val="28"/>
        </w:rPr>
      </w:pPr>
      <w:r w:rsidRPr="007C548A">
        <w:rPr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Формировать потребность в приобретении новых знаний и способов их получения путём самообразования.</w:t>
      </w:r>
    </w:p>
    <w:p w:rsidR="00DF44FF" w:rsidRPr="007C548A" w:rsidRDefault="00DF44FF" w:rsidP="00DF44FF">
      <w:pPr>
        <w:pStyle w:val="ae"/>
        <w:spacing w:before="0" w:beforeAutospacing="0" w:after="0" w:afterAutospacing="0"/>
        <w:ind w:left="540"/>
        <w:jc w:val="both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t>Формировать умения работать в группах.</w:t>
      </w:r>
    </w:p>
    <w:p w:rsidR="00DF44FF" w:rsidRPr="007C548A" w:rsidRDefault="00DF44FF" w:rsidP="00DF44FF">
      <w:pPr>
        <w:pStyle w:val="ae"/>
        <w:spacing w:before="0" w:beforeAutospacing="0" w:after="0" w:afterAutospacing="0"/>
        <w:ind w:left="540"/>
        <w:jc w:val="both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t>Учить работать с дополнительной литературой.</w:t>
      </w:r>
    </w:p>
    <w:p w:rsidR="00DF44FF" w:rsidRDefault="00DF44FF" w:rsidP="00DF44FF">
      <w:pPr>
        <w:pStyle w:val="ae"/>
        <w:spacing w:before="0" w:beforeAutospacing="0" w:after="0" w:afterAutospacing="0"/>
        <w:ind w:left="360"/>
        <w:jc w:val="both"/>
        <w:rPr>
          <w:color w:val="000000"/>
        </w:rPr>
      </w:pPr>
      <w:r>
        <w:rPr>
          <w:color w:val="000000"/>
        </w:rPr>
        <w:t> </w:t>
      </w:r>
    </w:p>
    <w:p w:rsidR="00DF44FF" w:rsidRDefault="00DF44FF" w:rsidP="00DF44FF">
      <w:pPr>
        <w:pStyle w:val="ae"/>
        <w:spacing w:before="0" w:beforeAutospacing="0" w:after="0" w:afterAutospacing="0"/>
        <w:jc w:val="both"/>
        <w:rPr>
          <w:color w:val="000000"/>
        </w:rPr>
      </w:pPr>
      <w:r>
        <w:rPr>
          <w:rFonts w:ascii="'times new roman'" w:hAnsi="'times new roman'"/>
          <w:b/>
          <w:bCs/>
          <w:color w:val="000000"/>
          <w:sz w:val="27"/>
          <w:szCs w:val="27"/>
        </w:rPr>
        <w:t>Развивающие:</w:t>
      </w:r>
    </w:p>
    <w:p w:rsidR="00DF44FF" w:rsidRPr="007C548A" w:rsidRDefault="00DF44FF" w:rsidP="00DF44FF">
      <w:pPr>
        <w:pStyle w:val="ae"/>
        <w:spacing w:before="0" w:beforeAutospacing="0" w:after="0" w:afterAutospacing="0"/>
        <w:ind w:left="540"/>
        <w:jc w:val="both"/>
        <w:rPr>
          <w:color w:val="000000"/>
          <w:sz w:val="28"/>
          <w:szCs w:val="28"/>
        </w:rPr>
      </w:pPr>
      <w:r w:rsidRPr="007C548A">
        <w:rPr>
          <w:rStyle w:val="apple-converted-space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Способствовать</w:t>
      </w:r>
      <w:r w:rsidRPr="007C548A">
        <w:rPr>
          <w:rStyle w:val="apple-converted-space"/>
          <w:rFonts w:ascii="'times new roman'" w:hAnsi="'times new roman'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развитию умения самостоятельно приобретать, анализировать, синтезировать, сравнивать, обобщать, делать выводы и применять биологические знания.</w:t>
      </w:r>
    </w:p>
    <w:p w:rsidR="00DF44FF" w:rsidRPr="007C548A" w:rsidRDefault="00DF44FF" w:rsidP="00DF44FF">
      <w:pPr>
        <w:pStyle w:val="ae"/>
        <w:spacing w:before="0" w:beforeAutospacing="0" w:after="0" w:afterAutospacing="0"/>
        <w:ind w:left="540"/>
        <w:jc w:val="both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t>Способствовать развитию межличностных отношений и умению вести научную дискуссию, беседу.</w:t>
      </w:r>
    </w:p>
    <w:p w:rsidR="00DF44FF" w:rsidRPr="007C548A" w:rsidRDefault="00DF44FF" w:rsidP="00DF44F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b/>
          <w:bCs/>
          <w:color w:val="003300"/>
          <w:sz w:val="28"/>
          <w:szCs w:val="28"/>
        </w:rPr>
        <w:t xml:space="preserve">       </w:t>
      </w:r>
      <w:proofErr w:type="gramStart"/>
      <w:r w:rsidRPr="007C548A">
        <w:rPr>
          <w:rFonts w:ascii="'times new roman'" w:hAnsi="'times new roman'"/>
          <w:color w:val="000000"/>
          <w:sz w:val="28"/>
          <w:szCs w:val="28"/>
        </w:rPr>
        <w:t>Развивать память,</w:t>
      </w:r>
      <w:r w:rsidRPr="007C548A">
        <w:rPr>
          <w:rStyle w:val="apple-converted-space"/>
          <w:rFonts w:ascii="'times new roman'" w:hAnsi="'times new roman'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логическое мышление, воображение, творческие</w:t>
      </w:r>
      <w:r w:rsidRPr="007C548A">
        <w:rPr>
          <w:rStyle w:val="apple-converted-space"/>
          <w:rFonts w:ascii="'times new roman'" w:hAnsi="'times new roman'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способности, волевые качества</w:t>
      </w:r>
      <w:r w:rsidRPr="007C548A">
        <w:rPr>
          <w:rStyle w:val="apple-converted-space"/>
          <w:rFonts w:ascii="'times new roman'" w:hAnsi="'times new roman'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(активность, целеустремлённость и т.д.)</w:t>
      </w:r>
      <w:proofErr w:type="gramEnd"/>
    </w:p>
    <w:p w:rsidR="00DF44FF" w:rsidRPr="007C548A" w:rsidRDefault="00DF44FF" w:rsidP="00DF44FF">
      <w:pPr>
        <w:pStyle w:val="ae"/>
        <w:spacing w:before="0" w:beforeAutospacing="0" w:after="0" w:afterAutospacing="0"/>
        <w:ind w:left="540"/>
        <w:jc w:val="both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t>Расширять и обогащать практический опыт детей.</w:t>
      </w:r>
    </w:p>
    <w:p w:rsidR="00DF44FF" w:rsidRPr="007C548A" w:rsidRDefault="00DF44FF" w:rsidP="00DF44FF">
      <w:pPr>
        <w:pStyle w:val="ae"/>
        <w:spacing w:before="0" w:beforeAutospacing="0" w:after="0" w:afterAutospacing="0"/>
        <w:ind w:left="540"/>
        <w:jc w:val="both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t>Развивать умения самостоятельно получать новые знания из дополнительной литературы.</w:t>
      </w:r>
    </w:p>
    <w:p w:rsidR="00DF44FF" w:rsidRDefault="00DF44FF" w:rsidP="00DF44FF">
      <w:pPr>
        <w:pStyle w:val="ae"/>
        <w:spacing w:before="0" w:beforeAutospacing="0" w:after="0" w:afterAutospacing="0"/>
        <w:ind w:left="360"/>
        <w:jc w:val="both"/>
        <w:rPr>
          <w:color w:val="000000"/>
        </w:rPr>
      </w:pPr>
      <w:r>
        <w:rPr>
          <w:color w:val="000000"/>
        </w:rPr>
        <w:t> </w:t>
      </w:r>
    </w:p>
    <w:p w:rsidR="00DF44FF" w:rsidRDefault="00DF44FF" w:rsidP="00DF44FF">
      <w:pPr>
        <w:pStyle w:val="ae"/>
        <w:spacing w:before="0" w:beforeAutospacing="0" w:after="0" w:afterAutospacing="0"/>
        <w:jc w:val="both"/>
        <w:rPr>
          <w:color w:val="000000"/>
        </w:rPr>
      </w:pPr>
      <w:r>
        <w:rPr>
          <w:rFonts w:ascii="'times new roman'" w:hAnsi="'times new roman'"/>
          <w:b/>
          <w:bCs/>
          <w:color w:val="000000"/>
          <w:sz w:val="27"/>
          <w:szCs w:val="27"/>
        </w:rPr>
        <w:t>Воспитательные:</w:t>
      </w:r>
    </w:p>
    <w:p w:rsidR="00DF44FF" w:rsidRDefault="00DF44FF" w:rsidP="00DF44FF">
      <w:pPr>
        <w:pStyle w:val="ae"/>
        <w:spacing w:before="0" w:beforeAutospacing="0" w:after="0" w:afterAutospacing="0"/>
        <w:ind w:left="540"/>
        <w:jc w:val="both"/>
        <w:rPr>
          <w:color w:val="000000"/>
        </w:rPr>
      </w:pPr>
      <w:r>
        <w:rPr>
          <w:color w:val="000000"/>
        </w:rPr>
        <w:t> </w:t>
      </w:r>
      <w:r>
        <w:rPr>
          <w:rFonts w:ascii="'times new roman'" w:hAnsi="'times new roman'"/>
          <w:color w:val="000000"/>
          <w:sz w:val="27"/>
          <w:szCs w:val="27"/>
        </w:rPr>
        <w:t>Воспитывать сознательное отношение к окружающей среде.</w:t>
      </w:r>
    </w:p>
    <w:p w:rsidR="00DF44FF" w:rsidRPr="007C548A" w:rsidRDefault="00DF44FF" w:rsidP="00DF44FF">
      <w:pPr>
        <w:pStyle w:val="ae"/>
        <w:spacing w:before="0" w:beforeAutospacing="0" w:after="0" w:afterAutospacing="0"/>
        <w:ind w:left="540"/>
        <w:jc w:val="both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t>Воспитывать разумное, бережное отношение к животным.</w:t>
      </w:r>
    </w:p>
    <w:p w:rsidR="00DF44FF" w:rsidRPr="007C548A" w:rsidRDefault="00DF44FF" w:rsidP="00DF44F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lastRenderedPageBreak/>
        <w:t>Программа рассчитана на</w:t>
      </w:r>
      <w:r w:rsidRPr="007C548A">
        <w:rPr>
          <w:rStyle w:val="apple-converted-space"/>
          <w:rFonts w:ascii="'times new roman'" w:hAnsi="'times new roman'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1</w:t>
      </w:r>
      <w:r w:rsidRPr="007C548A">
        <w:rPr>
          <w:rStyle w:val="apple-converted-space"/>
          <w:rFonts w:ascii="'times new roman'" w:hAnsi="'times new roman'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год обучения с детьми</w:t>
      </w:r>
      <w:r w:rsidRPr="007C548A">
        <w:rPr>
          <w:rStyle w:val="apple-converted-space"/>
          <w:rFonts w:ascii="'times new roman'" w:hAnsi="'times new roman'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2 класса.</w:t>
      </w:r>
      <w:r w:rsidRPr="007C548A">
        <w:rPr>
          <w:rStyle w:val="apple-converted-space"/>
          <w:rFonts w:ascii="'times new roman'" w:hAnsi="'times new roman'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Все темы</w:t>
      </w:r>
      <w:r w:rsidRPr="007C548A">
        <w:rPr>
          <w:rStyle w:val="apple-converted-space"/>
          <w:rFonts w:ascii="'times new roman'" w:hAnsi="'times new roman'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связаны между собой и</w:t>
      </w:r>
      <w:r w:rsidRPr="007C548A">
        <w:rPr>
          <w:rStyle w:val="apple-converted-space"/>
          <w:rFonts w:ascii="'times new roman'" w:hAnsi="'times new roman'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подчинены одной цели.  Весь материал даётся в доступной и привлекательной для детей форме. Закрепление осуществляется во время наблюдений, практических занятий в группах, работе с дополнительной литературой.</w:t>
      </w:r>
    </w:p>
    <w:p w:rsidR="00DF44FF" w:rsidRPr="007C548A" w:rsidRDefault="00DF44FF" w:rsidP="00DF44FF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t>Вариативность программы позволяет самостоятельно планировать работу, в зависимости от выделенных на проведение занятий часов.</w:t>
      </w:r>
    </w:p>
    <w:p w:rsidR="00DF44FF" w:rsidRDefault="00DF44FF" w:rsidP="00DF44FF">
      <w:pPr>
        <w:pStyle w:val="2"/>
        <w:jc w:val="center"/>
        <w:rPr>
          <w:color w:val="000000"/>
          <w:sz w:val="28"/>
          <w:szCs w:val="28"/>
        </w:rPr>
      </w:pPr>
      <w:r>
        <w:rPr>
          <w:rStyle w:val="apple-style-span"/>
          <w:rFonts w:ascii="'times new roman'" w:hAnsi="'times new roman'"/>
          <w:color w:val="000000"/>
          <w:sz w:val="27"/>
          <w:szCs w:val="27"/>
        </w:rPr>
        <w:t>Ожидаемые результаты:</w:t>
      </w:r>
    </w:p>
    <w:p w:rsidR="00DF44FF" w:rsidRPr="007C548A" w:rsidRDefault="00DF44FF" w:rsidP="00DF44FF">
      <w:pPr>
        <w:pStyle w:val="ae"/>
        <w:spacing w:beforeAutospacing="0" w:afterAutospacing="0"/>
        <w:ind w:left="720"/>
        <w:jc w:val="both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t>1.</w:t>
      </w:r>
      <w:r w:rsidRPr="007C548A">
        <w:rPr>
          <w:color w:val="000000"/>
          <w:sz w:val="28"/>
          <w:szCs w:val="28"/>
        </w:rPr>
        <w:t>  </w:t>
      </w:r>
      <w:r w:rsidRPr="007C548A">
        <w:rPr>
          <w:rStyle w:val="apple-converted-space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Воспитание чувства ответственности за судьбу природы своей Родины, понимания необходимости научиться беречь свой дом, свою Землю.</w:t>
      </w:r>
    </w:p>
    <w:p w:rsidR="00DF44FF" w:rsidRPr="007C548A" w:rsidRDefault="00DF44FF" w:rsidP="00DF44FF">
      <w:pPr>
        <w:pStyle w:val="ae"/>
        <w:spacing w:beforeAutospacing="0" w:afterAutospacing="0"/>
        <w:ind w:left="720"/>
        <w:jc w:val="both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t>2.</w:t>
      </w:r>
      <w:r w:rsidRPr="007C548A">
        <w:rPr>
          <w:color w:val="000000"/>
          <w:sz w:val="28"/>
          <w:szCs w:val="28"/>
        </w:rPr>
        <w:t>  </w:t>
      </w:r>
      <w:r w:rsidRPr="007C548A">
        <w:rPr>
          <w:rStyle w:val="apple-converted-space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Осознание учащимися важной роли экологии в решении глобальных проблем современности.</w:t>
      </w:r>
    </w:p>
    <w:p w:rsidR="00DF44FF" w:rsidRPr="007C548A" w:rsidRDefault="00DF44FF" w:rsidP="00DF44FF">
      <w:pPr>
        <w:pStyle w:val="ae"/>
        <w:spacing w:beforeAutospacing="0" w:afterAutospacing="0"/>
        <w:ind w:left="720"/>
        <w:jc w:val="both"/>
        <w:rPr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t>3.</w:t>
      </w:r>
      <w:r w:rsidRPr="007C548A">
        <w:rPr>
          <w:color w:val="000000"/>
          <w:sz w:val="28"/>
          <w:szCs w:val="28"/>
        </w:rPr>
        <w:t>  </w:t>
      </w:r>
      <w:r w:rsidRPr="007C548A">
        <w:rPr>
          <w:rStyle w:val="apple-converted-space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Привить понимание необходимости бережного отношения к младшим</w:t>
      </w:r>
      <w:r w:rsidRPr="007C548A">
        <w:rPr>
          <w:color w:val="000000"/>
          <w:sz w:val="28"/>
          <w:szCs w:val="28"/>
        </w:rPr>
        <w:t> </w:t>
      </w:r>
      <w:r w:rsidRPr="007C548A">
        <w:rPr>
          <w:rStyle w:val="apple-converted-space"/>
          <w:rFonts w:ascii="'times new roman'" w:hAnsi="'times new roman'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«братьям».</w:t>
      </w:r>
    </w:p>
    <w:p w:rsidR="00DF44FF" w:rsidRPr="007C548A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8"/>
          <w:szCs w:val="28"/>
        </w:rPr>
      </w:pPr>
      <w:r w:rsidRPr="007C548A">
        <w:rPr>
          <w:rFonts w:ascii="'times new roman'" w:hAnsi="'times new roman'"/>
          <w:color w:val="000000"/>
          <w:sz w:val="28"/>
          <w:szCs w:val="28"/>
        </w:rPr>
        <w:t>4.</w:t>
      </w:r>
      <w:r w:rsidRPr="007C548A">
        <w:rPr>
          <w:color w:val="000000"/>
          <w:sz w:val="28"/>
          <w:szCs w:val="28"/>
        </w:rPr>
        <w:t>  </w:t>
      </w:r>
      <w:r w:rsidRPr="007C548A">
        <w:rPr>
          <w:rStyle w:val="apple-converted-space"/>
          <w:color w:val="000000"/>
          <w:sz w:val="28"/>
          <w:szCs w:val="28"/>
        </w:rPr>
        <w:t> </w:t>
      </w:r>
      <w:r w:rsidRPr="007C548A">
        <w:rPr>
          <w:rFonts w:ascii="'times new roman'" w:hAnsi="'times new roman'"/>
          <w:color w:val="000000"/>
          <w:sz w:val="28"/>
          <w:szCs w:val="28"/>
        </w:rPr>
        <w:t>Воспитать чувство ответственности за красоту и чистоту природы.</w:t>
      </w:r>
    </w:p>
    <w:p w:rsidR="00DF44FF" w:rsidRPr="007C548A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8"/>
          <w:szCs w:val="28"/>
        </w:rPr>
      </w:pPr>
    </w:p>
    <w:p w:rsidR="00DF44FF" w:rsidRPr="007C548A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8"/>
          <w:szCs w:val="28"/>
        </w:rPr>
      </w:pPr>
    </w:p>
    <w:p w:rsidR="00DF44FF" w:rsidRPr="007C548A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8"/>
          <w:szCs w:val="28"/>
        </w:rPr>
      </w:pPr>
    </w:p>
    <w:p w:rsidR="00DF44FF" w:rsidRPr="007C548A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8"/>
          <w:szCs w:val="28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7"/>
          <w:szCs w:val="27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7"/>
          <w:szCs w:val="27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7"/>
          <w:szCs w:val="27"/>
        </w:rPr>
      </w:pPr>
    </w:p>
    <w:p w:rsidR="00DF44FF" w:rsidRPr="00530A97" w:rsidRDefault="00DF44FF" w:rsidP="00DF44FF">
      <w:pPr>
        <w:spacing w:after="0" w:line="240" w:lineRule="atLeast"/>
        <w:contextualSpacing/>
        <w:jc w:val="center"/>
        <w:rPr>
          <w:rFonts w:ascii="Times New Roman" w:hAnsi="Times New Roman"/>
          <w:color w:val="FF0000"/>
          <w:sz w:val="44"/>
          <w:szCs w:val="24"/>
        </w:rPr>
      </w:pPr>
      <w:r w:rsidRPr="00530A97">
        <w:rPr>
          <w:rFonts w:ascii="Times New Roman" w:hAnsi="Times New Roman"/>
          <w:b/>
          <w:color w:val="FF0000"/>
          <w:sz w:val="44"/>
          <w:szCs w:val="24"/>
        </w:rPr>
        <w:t>Учебно-тематический план</w:t>
      </w:r>
    </w:p>
    <w:p w:rsidR="00DF44FF" w:rsidRPr="00874CFF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14"/>
          <w:szCs w:val="24"/>
        </w:rPr>
      </w:pPr>
      <w:r w:rsidRPr="003F0AD5">
        <w:rPr>
          <w:rFonts w:ascii="Times New Roman" w:hAnsi="Times New Roman"/>
          <w:sz w:val="24"/>
          <w:szCs w:val="24"/>
        </w:rPr>
        <w:t xml:space="preserve">   </w:t>
      </w:r>
    </w:p>
    <w:tbl>
      <w:tblPr>
        <w:tblpPr w:leftFromText="180" w:rightFromText="180" w:vertAnchor="text" w:horzAnchor="margin" w:tblpXSpec="center" w:tblpY="103"/>
        <w:tblW w:w="77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093"/>
        <w:gridCol w:w="5144"/>
        <w:gridCol w:w="1560"/>
      </w:tblGrid>
      <w:tr w:rsidR="00DF44FF" w:rsidRPr="00530A97" w:rsidTr="00A926F4">
        <w:trPr>
          <w:trHeight w:val="480"/>
        </w:trPr>
        <w:tc>
          <w:tcPr>
            <w:tcW w:w="1093" w:type="dxa"/>
            <w:vMerge w:val="restart"/>
            <w:tcBorders>
              <w:right w:val="single" w:sz="4" w:space="0" w:color="auto"/>
            </w:tcBorders>
            <w:vAlign w:val="center"/>
          </w:tcPr>
          <w:p w:rsidR="00DF44FF" w:rsidRPr="00530A97" w:rsidRDefault="00DF44FF" w:rsidP="002C02D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№</w:t>
            </w:r>
          </w:p>
          <w:p w:rsidR="00DF44FF" w:rsidRPr="00530A97" w:rsidRDefault="00DF44FF" w:rsidP="002C02D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proofErr w:type="spellStart"/>
            <w:proofErr w:type="gramStart"/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п</w:t>
            </w:r>
            <w:proofErr w:type="spellEnd"/>
            <w:proofErr w:type="gramEnd"/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/</w:t>
            </w:r>
            <w:proofErr w:type="spellStart"/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п</w:t>
            </w:r>
            <w:proofErr w:type="spellEnd"/>
          </w:p>
        </w:tc>
        <w:tc>
          <w:tcPr>
            <w:tcW w:w="5144" w:type="dxa"/>
            <w:vMerge w:val="restart"/>
            <w:tcBorders>
              <w:left w:val="single" w:sz="4" w:space="0" w:color="auto"/>
            </w:tcBorders>
            <w:vAlign w:val="center"/>
          </w:tcPr>
          <w:p w:rsidR="00DF44FF" w:rsidRPr="00530A97" w:rsidRDefault="00DF44FF" w:rsidP="002C02D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 xml:space="preserve">Раздел </w:t>
            </w:r>
          </w:p>
        </w:tc>
        <w:tc>
          <w:tcPr>
            <w:tcW w:w="1560" w:type="dxa"/>
            <w:vMerge w:val="restart"/>
            <w:vAlign w:val="center"/>
          </w:tcPr>
          <w:p w:rsidR="00DF44FF" w:rsidRPr="00530A97" w:rsidRDefault="00DF44FF" w:rsidP="002C02D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Всего часов</w:t>
            </w:r>
          </w:p>
        </w:tc>
      </w:tr>
      <w:tr w:rsidR="00DF44FF" w:rsidRPr="00530A97" w:rsidTr="00A926F4">
        <w:trPr>
          <w:trHeight w:val="1185"/>
        </w:trPr>
        <w:tc>
          <w:tcPr>
            <w:tcW w:w="1093" w:type="dxa"/>
            <w:vMerge/>
            <w:tcBorders>
              <w:right w:val="single" w:sz="4" w:space="0" w:color="auto"/>
            </w:tcBorders>
            <w:vAlign w:val="center"/>
          </w:tcPr>
          <w:p w:rsidR="00DF44FF" w:rsidRPr="00530A97" w:rsidRDefault="00DF44FF" w:rsidP="002C02D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5144" w:type="dxa"/>
            <w:vMerge/>
            <w:tcBorders>
              <w:left w:val="single" w:sz="4" w:space="0" w:color="auto"/>
            </w:tcBorders>
            <w:vAlign w:val="center"/>
          </w:tcPr>
          <w:p w:rsidR="00DF44FF" w:rsidRPr="00530A97" w:rsidRDefault="00DF44FF" w:rsidP="002C02D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DF44FF" w:rsidRPr="00530A97" w:rsidRDefault="00DF44FF" w:rsidP="002C02D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</w:tr>
      <w:tr w:rsidR="00DF44FF" w:rsidRPr="00530A97" w:rsidTr="00A926F4">
        <w:tc>
          <w:tcPr>
            <w:tcW w:w="109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F44FF" w:rsidRPr="00530A97" w:rsidRDefault="00DF44FF" w:rsidP="002C02D8">
            <w:pPr>
              <w:numPr>
                <w:ilvl w:val="0"/>
                <w:numId w:val="9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51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F44FF" w:rsidRPr="00026812" w:rsidRDefault="00DF44FF" w:rsidP="002C02D8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 w:rsidRPr="00026812">
              <w:rPr>
                <w:rFonts w:ascii="'times new roman'" w:hAnsi="'times new roman'"/>
                <w:bCs/>
                <w:sz w:val="27"/>
                <w:szCs w:val="27"/>
              </w:rPr>
              <w:t>Природа родного края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DF44FF" w:rsidRPr="00530A97" w:rsidRDefault="00DF44FF" w:rsidP="002C02D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12</w:t>
            </w:r>
          </w:p>
        </w:tc>
      </w:tr>
      <w:tr w:rsidR="00DF44FF" w:rsidRPr="00530A97" w:rsidTr="00A926F4">
        <w:tc>
          <w:tcPr>
            <w:tcW w:w="109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F44FF" w:rsidRPr="00530A97" w:rsidRDefault="00DF44FF" w:rsidP="002C02D8">
            <w:pPr>
              <w:numPr>
                <w:ilvl w:val="0"/>
                <w:numId w:val="9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51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F44FF" w:rsidRPr="00026812" w:rsidRDefault="00DF44FF" w:rsidP="002C02D8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'times new roman'" w:hAnsi="'times new roman'"/>
                <w:bCs/>
                <w:sz w:val="28"/>
                <w:szCs w:val="28"/>
              </w:rPr>
              <w:t>Периодические издания</w:t>
            </w:r>
            <w:r w:rsidRPr="00026812">
              <w:rPr>
                <w:rFonts w:ascii="'times new roman'" w:hAnsi="'times new roman'"/>
                <w:bCs/>
                <w:sz w:val="28"/>
                <w:szCs w:val="28"/>
              </w:rPr>
              <w:t xml:space="preserve"> о животных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DF44FF" w:rsidRPr="00530A97" w:rsidRDefault="00DF44FF" w:rsidP="002C02D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22</w:t>
            </w:r>
          </w:p>
        </w:tc>
      </w:tr>
      <w:tr w:rsidR="00DF44FF" w:rsidRPr="00530A97" w:rsidTr="00A926F4">
        <w:tc>
          <w:tcPr>
            <w:tcW w:w="109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F44FF" w:rsidRPr="00530A97" w:rsidRDefault="00DF44FF" w:rsidP="002C02D8">
            <w:pPr>
              <w:numPr>
                <w:ilvl w:val="0"/>
                <w:numId w:val="9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</w:tc>
        <w:tc>
          <w:tcPr>
            <w:tcW w:w="51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F44FF" w:rsidRPr="00026812" w:rsidRDefault="00DF44FF" w:rsidP="002C02D8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26812">
              <w:rPr>
                <w:rFonts w:ascii="'times new roman'" w:hAnsi="'times new roman'"/>
                <w:bCs/>
                <w:sz w:val="28"/>
                <w:szCs w:val="28"/>
              </w:rPr>
              <w:t>Животные</w:t>
            </w:r>
            <w:r>
              <w:rPr>
                <w:rFonts w:ascii="'times new roman'" w:hAnsi="'times new roman'"/>
                <w:bCs/>
                <w:sz w:val="28"/>
                <w:szCs w:val="28"/>
              </w:rPr>
              <w:t xml:space="preserve"> вокруг нас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DF44FF" w:rsidRPr="00530A97" w:rsidRDefault="00DF44FF" w:rsidP="002C02D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80</w:t>
            </w:r>
          </w:p>
        </w:tc>
      </w:tr>
      <w:tr w:rsidR="00DF44FF" w:rsidRPr="00530A97" w:rsidTr="00A926F4">
        <w:tc>
          <w:tcPr>
            <w:tcW w:w="6237" w:type="dxa"/>
            <w:gridSpan w:val="2"/>
            <w:vAlign w:val="center"/>
          </w:tcPr>
          <w:p w:rsidR="00DF44FF" w:rsidRPr="00530A97" w:rsidRDefault="00DF44FF" w:rsidP="002C02D8">
            <w:pPr>
              <w:spacing w:after="0" w:line="240" w:lineRule="atLeast"/>
              <w:contextualSpacing/>
              <w:jc w:val="right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DF44FF" w:rsidRPr="00530A97" w:rsidRDefault="00DF44FF" w:rsidP="002C02D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530A97">
              <w:rPr>
                <w:rFonts w:ascii="Times New Roman" w:hAnsi="Times New Roman"/>
                <w:b/>
                <w:sz w:val="32"/>
                <w:szCs w:val="24"/>
              </w:rPr>
              <w:t>102</w:t>
            </w:r>
          </w:p>
        </w:tc>
      </w:tr>
    </w:tbl>
    <w:p w:rsidR="00DF44FF" w:rsidRPr="003F0AD5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Pr="003F0AD5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Pr="003F0AD5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F0AD5">
        <w:rPr>
          <w:rFonts w:ascii="Times New Roman" w:hAnsi="Times New Roman"/>
          <w:b/>
          <w:sz w:val="24"/>
          <w:szCs w:val="24"/>
        </w:rPr>
        <w:t xml:space="preserve">  </w:t>
      </w:r>
    </w:p>
    <w:p w:rsidR="00DF44FF" w:rsidRPr="003F0AD5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Pr="003F0AD5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Pr="003F0AD5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Pr="003F0AD5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Default="00DF44FF" w:rsidP="00DF44F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7"/>
          <w:szCs w:val="27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7"/>
          <w:szCs w:val="27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7"/>
          <w:szCs w:val="27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7"/>
          <w:szCs w:val="27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7"/>
          <w:szCs w:val="27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7"/>
          <w:szCs w:val="27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7"/>
          <w:szCs w:val="27"/>
        </w:rPr>
      </w:pPr>
    </w:p>
    <w:p w:rsidR="00DF44FF" w:rsidRPr="00530A97" w:rsidRDefault="00DF44FF" w:rsidP="00DF44FF">
      <w:pPr>
        <w:spacing w:after="0" w:line="240" w:lineRule="atLeast"/>
        <w:contextualSpacing/>
        <w:jc w:val="center"/>
        <w:rPr>
          <w:rFonts w:ascii="Times New Roman" w:hAnsi="Times New Roman"/>
          <w:color w:val="FF0000"/>
          <w:sz w:val="40"/>
          <w:szCs w:val="24"/>
        </w:rPr>
      </w:pPr>
      <w:r w:rsidRPr="00530A97">
        <w:rPr>
          <w:rFonts w:ascii="Times New Roman" w:hAnsi="Times New Roman"/>
          <w:b/>
          <w:color w:val="FF0000"/>
          <w:sz w:val="44"/>
          <w:szCs w:val="24"/>
        </w:rPr>
        <w:t>Содержание программы</w:t>
      </w: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7"/>
          <w:szCs w:val="27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b/>
          <w:bCs/>
          <w:sz w:val="32"/>
          <w:szCs w:val="32"/>
        </w:rPr>
      </w:pPr>
      <w:r w:rsidRPr="00026812">
        <w:rPr>
          <w:rFonts w:ascii="'times new roman'" w:hAnsi="'times new roman'"/>
          <w:b/>
          <w:bCs/>
          <w:sz w:val="32"/>
          <w:szCs w:val="32"/>
        </w:rPr>
        <w:t>Природа родного края</w:t>
      </w:r>
      <w:r>
        <w:rPr>
          <w:rFonts w:ascii="'times new roman'" w:hAnsi="'times new roman'"/>
          <w:b/>
          <w:bCs/>
          <w:sz w:val="32"/>
          <w:szCs w:val="32"/>
        </w:rPr>
        <w:t xml:space="preserve"> (12 ч.)</w:t>
      </w:r>
    </w:p>
    <w:p w:rsidR="00DF44FF" w:rsidRPr="007C548A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b/>
          <w:bCs/>
          <w:sz w:val="28"/>
          <w:szCs w:val="28"/>
        </w:rPr>
      </w:pPr>
      <w:r w:rsidRPr="007C548A">
        <w:rPr>
          <w:rFonts w:ascii="'times new roman'" w:hAnsi="'times new roman'"/>
          <w:sz w:val="28"/>
          <w:szCs w:val="28"/>
        </w:rPr>
        <w:t>Презентация "Знакомство с природой Самарской области". Животные нашей области. Птицы нашего края</w:t>
      </w:r>
    </w:p>
    <w:p w:rsidR="00DF44FF" w:rsidRPr="00026812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b/>
          <w:bCs/>
          <w:sz w:val="32"/>
          <w:szCs w:val="32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b/>
          <w:bCs/>
          <w:sz w:val="32"/>
          <w:szCs w:val="32"/>
        </w:rPr>
      </w:pPr>
      <w:r w:rsidRPr="00026812">
        <w:rPr>
          <w:rFonts w:ascii="'times new roman'" w:hAnsi="'times new roman'"/>
          <w:b/>
          <w:bCs/>
          <w:sz w:val="32"/>
          <w:szCs w:val="32"/>
        </w:rPr>
        <w:t>Периодические издания о животных</w:t>
      </w:r>
      <w:r>
        <w:rPr>
          <w:rFonts w:ascii="'times new roman'" w:hAnsi="'times new roman'"/>
          <w:b/>
          <w:bCs/>
          <w:sz w:val="32"/>
          <w:szCs w:val="32"/>
        </w:rPr>
        <w:t xml:space="preserve"> (22ч.)</w:t>
      </w:r>
    </w:p>
    <w:p w:rsidR="00DF44FF" w:rsidRPr="007C548A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sz w:val="28"/>
          <w:szCs w:val="28"/>
        </w:rPr>
      </w:pPr>
      <w:r w:rsidRPr="007C548A">
        <w:rPr>
          <w:rFonts w:ascii="'times new roman'" w:hAnsi="'times new roman'"/>
          <w:sz w:val="28"/>
          <w:szCs w:val="28"/>
        </w:rPr>
        <w:t>Презентация журналов "Юный путешественник", "Юный натуралист"</w:t>
      </w:r>
      <w:proofErr w:type="gramStart"/>
      <w:r w:rsidRPr="007C548A">
        <w:rPr>
          <w:rFonts w:ascii="'times new roman'" w:hAnsi="'times new roman'"/>
          <w:sz w:val="28"/>
          <w:szCs w:val="28"/>
        </w:rPr>
        <w:t>.Б</w:t>
      </w:r>
      <w:proofErr w:type="gramEnd"/>
      <w:r w:rsidRPr="007C548A">
        <w:rPr>
          <w:rFonts w:ascii="'times new roman'" w:hAnsi="'times new roman'"/>
          <w:sz w:val="28"/>
          <w:szCs w:val="28"/>
        </w:rPr>
        <w:t>еседа по страницам периодических изданий "Жизнь животных и охрана природы". Знакомство с энциклопедиями о жизни животных</w:t>
      </w:r>
    </w:p>
    <w:p w:rsidR="00DF44FF" w:rsidRPr="00026812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b/>
          <w:bCs/>
          <w:sz w:val="32"/>
          <w:szCs w:val="32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b/>
          <w:bCs/>
          <w:sz w:val="32"/>
          <w:szCs w:val="32"/>
        </w:rPr>
      </w:pPr>
      <w:r w:rsidRPr="00026812">
        <w:rPr>
          <w:rFonts w:ascii="'times new roman'" w:hAnsi="'times new roman'"/>
          <w:b/>
          <w:bCs/>
          <w:sz w:val="32"/>
          <w:szCs w:val="32"/>
        </w:rPr>
        <w:t>Животные вокруг нас</w:t>
      </w:r>
      <w:r>
        <w:rPr>
          <w:rFonts w:ascii="'times new roman'" w:hAnsi="'times new roman'"/>
          <w:b/>
          <w:bCs/>
          <w:sz w:val="32"/>
          <w:szCs w:val="32"/>
        </w:rPr>
        <w:t xml:space="preserve"> (80 ч.)</w:t>
      </w:r>
    </w:p>
    <w:p w:rsidR="00DF44FF" w:rsidRPr="007C548A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b/>
          <w:bCs/>
          <w:sz w:val="28"/>
          <w:szCs w:val="28"/>
        </w:rPr>
      </w:pPr>
      <w:r w:rsidRPr="007C548A">
        <w:rPr>
          <w:rFonts w:ascii="'times new roman'" w:hAnsi="'times new roman'"/>
          <w:sz w:val="28"/>
          <w:szCs w:val="28"/>
        </w:rPr>
        <w:t>Животные, которые нас окружают. Выставка фотографий домашних любимцев. Интересное знакомство "Пушистый доктор". Презентация  "Мир собак". Грызуны. Домашние птицы: попугаи, канарейки. Аквариумные рыбки. Наблюдение за обитателями аквариума. Экзотические аквариумные рыбки. Декоративное оформление аквариума. Улитки. По страницам "Красной книги"</w:t>
      </w:r>
    </w:p>
    <w:p w:rsidR="00DF44FF" w:rsidRPr="007C548A" w:rsidRDefault="00DF44FF" w:rsidP="00DF44FF">
      <w:pPr>
        <w:pStyle w:val="ae"/>
        <w:spacing w:beforeAutospacing="0" w:afterAutospacing="0"/>
        <w:ind w:left="720"/>
        <w:jc w:val="both"/>
        <w:rPr>
          <w:rFonts w:ascii="'times new roman'" w:hAnsi="'times new roman'"/>
          <w:color w:val="000000"/>
          <w:sz w:val="28"/>
          <w:szCs w:val="28"/>
        </w:rPr>
      </w:pPr>
    </w:p>
    <w:p w:rsidR="00DF44FF" w:rsidRDefault="00DF44FF" w:rsidP="00DF44FF">
      <w:pPr>
        <w:pStyle w:val="ae"/>
        <w:spacing w:beforeAutospacing="0" w:afterAutospacing="0"/>
        <w:ind w:left="720"/>
        <w:jc w:val="both"/>
        <w:rPr>
          <w:color w:val="000000"/>
        </w:rPr>
      </w:pPr>
    </w:p>
    <w:p w:rsidR="00DF44FF" w:rsidRDefault="00DF44FF" w:rsidP="00DF44FF">
      <w:pPr>
        <w:pStyle w:val="ae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DF44FF" w:rsidRPr="00A23B64" w:rsidRDefault="00DF44FF" w:rsidP="00DF44FF">
      <w:pPr>
        <w:pStyle w:val="ae"/>
        <w:spacing w:before="0" w:beforeAutospacing="0" w:after="0" w:afterAutospacing="0"/>
        <w:jc w:val="center"/>
        <w:rPr>
          <w:color w:val="FF0000"/>
          <w:sz w:val="40"/>
          <w:szCs w:val="40"/>
        </w:rPr>
      </w:pPr>
      <w:r w:rsidRPr="00A23B64">
        <w:rPr>
          <w:rFonts w:ascii="'times new roman'" w:hAnsi="'times new roman'"/>
          <w:b/>
          <w:bCs/>
          <w:color w:val="FF0000"/>
          <w:sz w:val="40"/>
          <w:szCs w:val="40"/>
        </w:rPr>
        <w:t>Календарно-тематический план</w:t>
      </w:r>
    </w:p>
    <w:p w:rsidR="00DF44FF" w:rsidRDefault="00DF44FF" w:rsidP="00DF44FF">
      <w:pPr>
        <w:pStyle w:val="ae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 </w:t>
      </w:r>
    </w:p>
    <w:tbl>
      <w:tblPr>
        <w:tblW w:w="8028" w:type="dxa"/>
        <w:jc w:val="center"/>
        <w:tblBorders>
          <w:top w:val="dotted" w:sz="6" w:space="0" w:color="808080"/>
          <w:left w:val="dotted" w:sz="6" w:space="0" w:color="808080"/>
          <w:bottom w:val="dotted" w:sz="6" w:space="0" w:color="808080"/>
          <w:right w:val="dotted" w:sz="6" w:space="0" w:color="808080"/>
        </w:tblBorders>
        <w:tblCellMar>
          <w:left w:w="0" w:type="dxa"/>
          <w:right w:w="0" w:type="dxa"/>
        </w:tblCellMar>
        <w:tblLook w:val="04A0"/>
      </w:tblPr>
      <w:tblGrid>
        <w:gridCol w:w="847"/>
        <w:gridCol w:w="6281"/>
        <w:gridCol w:w="900"/>
      </w:tblGrid>
      <w:tr w:rsidR="00DF44FF" w:rsidTr="002C02D8">
        <w:trPr>
          <w:gridAfter w:val="1"/>
          <w:wAfter w:w="900" w:type="dxa"/>
          <w:trHeight w:val="276"/>
          <w:jc w:val="center"/>
        </w:trPr>
        <w:tc>
          <w:tcPr>
            <w:tcW w:w="847" w:type="dxa"/>
            <w:vMerge w:val="restart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rFonts w:ascii="'times new roman'" w:hAnsi="'times new roman'"/>
                <w:b/>
                <w:bCs/>
                <w:sz w:val="27"/>
                <w:szCs w:val="27"/>
              </w:rPr>
            </w:pPr>
          </w:p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b/>
                <w:bCs/>
                <w:sz w:val="27"/>
                <w:szCs w:val="27"/>
              </w:rPr>
              <w:t>№</w:t>
            </w:r>
          </w:p>
        </w:tc>
        <w:tc>
          <w:tcPr>
            <w:tcW w:w="6281" w:type="dxa"/>
            <w:vMerge w:val="restart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rFonts w:ascii="'times new roman'" w:hAnsi="'times new roman'"/>
                <w:b/>
                <w:bCs/>
                <w:sz w:val="27"/>
                <w:szCs w:val="27"/>
              </w:rPr>
            </w:pPr>
          </w:p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b/>
                <w:bCs/>
                <w:sz w:val="27"/>
                <w:szCs w:val="27"/>
              </w:rPr>
              <w:t>Тематика занятий</w:t>
            </w:r>
          </w:p>
        </w:tc>
      </w:tr>
      <w:tr w:rsidR="00DF44FF" w:rsidTr="002C02D8">
        <w:trPr>
          <w:trHeight w:val="322"/>
          <w:jc w:val="center"/>
        </w:trPr>
        <w:tc>
          <w:tcPr>
            <w:tcW w:w="0" w:type="auto"/>
            <w:vMerge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Default="00DF44FF" w:rsidP="002C02D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Default="00DF44FF" w:rsidP="002C02D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A23B64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rFonts w:ascii="'times new roman'" w:hAnsi="'times new roman'"/>
                <w:b/>
                <w:sz w:val="28"/>
              </w:rPr>
            </w:pPr>
            <w:r w:rsidRPr="00A23B64">
              <w:rPr>
                <w:rFonts w:ascii="'times new roman'" w:hAnsi="'times new roman'"/>
                <w:b/>
                <w:sz w:val="28"/>
              </w:rPr>
              <w:t>Кол-во</w:t>
            </w:r>
          </w:p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 w:rsidRPr="00A23B64">
              <w:rPr>
                <w:rFonts w:ascii="'times new roman'" w:hAnsi="'times new roman'"/>
                <w:b/>
                <w:sz w:val="28"/>
              </w:rPr>
              <w:t>часов</w:t>
            </w:r>
          </w:p>
        </w:tc>
      </w:tr>
      <w:tr w:rsidR="00DF44FF" w:rsidTr="002C02D8">
        <w:trPr>
          <w:jc w:val="center"/>
        </w:trPr>
        <w:tc>
          <w:tcPr>
            <w:tcW w:w="0" w:type="auto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b/>
                <w:bCs/>
                <w:sz w:val="27"/>
                <w:szCs w:val="27"/>
              </w:rPr>
              <w:t>Раздел: Природа родного края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A23B64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b/>
              </w:rPr>
            </w:pPr>
            <w:r w:rsidRPr="00A23B64">
              <w:rPr>
                <w:b/>
              </w:rPr>
              <w:t>12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1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Вводное занятие. Планирование работы кружка.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1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2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Презентация "Знакомство с природой Самарской области".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1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3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Животные нашей области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5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4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 xml:space="preserve">Птицы нашего края 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5</w:t>
            </w:r>
          </w:p>
        </w:tc>
      </w:tr>
      <w:tr w:rsidR="00DF44FF" w:rsidTr="002C02D8">
        <w:trPr>
          <w:jc w:val="center"/>
        </w:trPr>
        <w:tc>
          <w:tcPr>
            <w:tcW w:w="0" w:type="auto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b/>
                <w:bCs/>
                <w:sz w:val="27"/>
                <w:szCs w:val="27"/>
              </w:rPr>
              <w:t>Раздел: ЗНАКОМСТВО С ЛИТЕРАТУРОЙ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22 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5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Презентация журналов "Юный путешественник", "Юный натуралист"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6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6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Беседа по страницам периодических изданий "Жизнь животных и охрана природы"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8</w:t>
            </w:r>
          </w:p>
        </w:tc>
      </w:tr>
      <w:tr w:rsidR="00DF44FF" w:rsidTr="002C02D8">
        <w:trPr>
          <w:trHeight w:val="640"/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7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Знакомство с энциклопедиями о жизни животных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8</w:t>
            </w:r>
          </w:p>
        </w:tc>
      </w:tr>
      <w:tr w:rsidR="00DF44FF" w:rsidTr="002C02D8">
        <w:trPr>
          <w:jc w:val="center"/>
        </w:trPr>
        <w:tc>
          <w:tcPr>
            <w:tcW w:w="0" w:type="auto"/>
            <w:gridSpan w:val="2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b/>
                <w:bCs/>
                <w:sz w:val="27"/>
                <w:szCs w:val="27"/>
              </w:rPr>
              <w:lastRenderedPageBreak/>
              <w:t>Раздел: ЖИВОТНЫЕ ВОКРУГ НАС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80 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8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Животные, которые нас окружают.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2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9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Выставка фотографий домашних любимцев.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2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10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Интересное знакомство "Пушистый доктор"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4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11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Презентация  "Мир собак"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2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12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Грызуны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2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13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Домашние птицы: попугаи, канарейки.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2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14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Как вам живётся у нас?</w:t>
            </w:r>
            <w:r w:rsidRPr="007C548A">
              <w:rPr>
                <w:rStyle w:val="apple-converted-space"/>
                <w:sz w:val="28"/>
                <w:szCs w:val="28"/>
              </w:rPr>
              <w:t> </w:t>
            </w:r>
            <w:r w:rsidRPr="007C548A">
              <w:rPr>
                <w:rFonts w:ascii="'times new roman'" w:hAnsi="'times new roman'"/>
                <w:sz w:val="28"/>
                <w:szCs w:val="28"/>
              </w:rPr>
              <w:t>(наблюдение, исследование)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FD2489" w:rsidRDefault="00DF44FF" w:rsidP="002C02D8">
            <w:pPr>
              <w:pStyle w:val="ae"/>
              <w:spacing w:before="0" w:beforeAutospacing="0" w:after="0" w:afterAutospacing="0"/>
              <w:jc w:val="center"/>
            </w:pPr>
            <w:r w:rsidRPr="00FD2489">
              <w:rPr>
                <w:rFonts w:ascii="'times new roman'" w:hAnsi="'times new roman'"/>
                <w:bCs/>
                <w:sz w:val="27"/>
                <w:szCs w:val="27"/>
              </w:rPr>
              <w:t>4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15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Подводный мир в комнате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2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16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Выбор места для аквариума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3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17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Выбор аквариума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1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18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Аквариумные рыбки. Наблюдение за обитателями аквариума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4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19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Условия содержания рыб в аквариуме.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2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20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Кормление и уход за рыбками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3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21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Экзотические аквариумные рыбки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2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22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Болезни аквариумных рыбок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4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23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Враги аквариумных рыбок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1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24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Травмы аквариумных рыбок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1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25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Меры безопасности при обращении с аквариумными рыбками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2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26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Декоративное оформление аквариума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4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27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Разведение аквариумных рыбок.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3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28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Другие обитатели аквариума. Улитки.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2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29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Викторина "Лучший знаток природы"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4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30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Мир глазами эколога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4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31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По страницам "Красной книги"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6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32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Экологический праздник  «Радоваться вместе с Землей»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4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33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Устный журнал</w:t>
            </w:r>
            <w:r w:rsidRPr="007C548A">
              <w:rPr>
                <w:sz w:val="28"/>
                <w:szCs w:val="28"/>
              </w:rPr>
              <w:t> </w:t>
            </w:r>
            <w:r w:rsidRPr="007C548A">
              <w:rPr>
                <w:rStyle w:val="apple-converted-space"/>
                <w:rFonts w:ascii="'times new roman'" w:hAnsi="'times new roman'"/>
                <w:sz w:val="28"/>
                <w:szCs w:val="28"/>
              </w:rPr>
              <w:t> </w:t>
            </w:r>
            <w:r w:rsidRPr="007C548A">
              <w:rPr>
                <w:rFonts w:ascii="'times new roman'" w:hAnsi="'times new roman'"/>
                <w:sz w:val="28"/>
                <w:szCs w:val="28"/>
              </w:rPr>
              <w:t>« Наши друзья»</w:t>
            </w:r>
          </w:p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– « Кто они такие?»</w:t>
            </w:r>
          </w:p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– «Удивительное рядом»</w:t>
            </w:r>
          </w:p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– «Легендарные животные»</w:t>
            </w:r>
          </w:p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– «Все о них»</w:t>
            </w:r>
          </w:p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– Песни</w:t>
            </w:r>
            <w:r w:rsidRPr="007C548A">
              <w:rPr>
                <w:rStyle w:val="apple-converted-space"/>
                <w:sz w:val="28"/>
                <w:szCs w:val="28"/>
              </w:rPr>
              <w:t> </w:t>
            </w:r>
            <w:r w:rsidRPr="007C548A">
              <w:rPr>
                <w:rFonts w:ascii="'times new roman'" w:hAnsi="'times new roman'"/>
                <w:sz w:val="28"/>
                <w:szCs w:val="28"/>
              </w:rPr>
              <w:t>–</w:t>
            </w:r>
            <w:r w:rsidRPr="007C548A">
              <w:rPr>
                <w:rStyle w:val="apple-converted-space"/>
                <w:rFonts w:ascii="'times new roman'" w:hAnsi="'times new roman'"/>
                <w:sz w:val="28"/>
                <w:szCs w:val="28"/>
              </w:rPr>
              <w:t> </w:t>
            </w:r>
            <w:r w:rsidRPr="007C548A">
              <w:rPr>
                <w:rFonts w:ascii="'times new roman'" w:hAnsi="'times new roman'"/>
                <w:sz w:val="28"/>
                <w:szCs w:val="28"/>
              </w:rPr>
              <w:t>загадки»</w:t>
            </w:r>
          </w:p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– «Давайте поиграем»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6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34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Экологическая безопасность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2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35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Конференция «Человек и природа: сегодня и завтра»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1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sz w:val="28"/>
                <w:szCs w:val="28"/>
              </w:rPr>
              <w:t>37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vAlign w:val="center"/>
            <w:hideMark/>
          </w:tcPr>
          <w:p w:rsidR="00DF44FF" w:rsidRPr="007C548A" w:rsidRDefault="00DF44FF" w:rsidP="002C02D8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548A">
              <w:rPr>
                <w:rFonts w:ascii="'times new roman'" w:hAnsi="'times new roman'"/>
                <w:bCs/>
                <w:sz w:val="28"/>
                <w:szCs w:val="28"/>
              </w:rPr>
              <w:t>Заключительное занятие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sz w:val="27"/>
                <w:szCs w:val="27"/>
              </w:rPr>
              <w:t>1</w:t>
            </w:r>
          </w:p>
        </w:tc>
      </w:tr>
      <w:tr w:rsidR="00DF44FF" w:rsidTr="002C02D8">
        <w:trPr>
          <w:jc w:val="center"/>
        </w:trPr>
        <w:tc>
          <w:tcPr>
            <w:tcW w:w="84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t> </w:t>
            </w:r>
          </w:p>
        </w:tc>
        <w:tc>
          <w:tcPr>
            <w:tcW w:w="6281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both"/>
            </w:pPr>
            <w:r>
              <w:rPr>
                <w:rFonts w:ascii="'times new roman'" w:hAnsi="'times new roman'"/>
                <w:b/>
                <w:bCs/>
                <w:sz w:val="27"/>
                <w:szCs w:val="27"/>
              </w:rPr>
              <w:t>                                                                     Итого:</w:t>
            </w:r>
          </w:p>
        </w:tc>
        <w:tc>
          <w:tcPr>
            <w:tcW w:w="90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hideMark/>
          </w:tcPr>
          <w:p w:rsidR="00DF44FF" w:rsidRDefault="00DF44FF" w:rsidP="002C02D8">
            <w:pPr>
              <w:pStyle w:val="ae"/>
              <w:spacing w:before="0" w:beforeAutospacing="0" w:after="0" w:afterAutospacing="0"/>
              <w:jc w:val="center"/>
            </w:pPr>
            <w:r>
              <w:rPr>
                <w:rFonts w:ascii="'times new roman'" w:hAnsi="'times new roman'"/>
                <w:b/>
                <w:bCs/>
                <w:sz w:val="27"/>
                <w:szCs w:val="27"/>
              </w:rPr>
              <w:t>102</w:t>
            </w:r>
          </w:p>
        </w:tc>
      </w:tr>
    </w:tbl>
    <w:p w:rsidR="00DF44FF" w:rsidRDefault="00DF44FF" w:rsidP="00DF44FF">
      <w:pPr>
        <w:rPr>
          <w:sz w:val="28"/>
          <w:szCs w:val="28"/>
        </w:rPr>
      </w:pPr>
    </w:p>
    <w:p w:rsidR="00DF44FF" w:rsidRDefault="00DF44FF" w:rsidP="00DF44FF">
      <w:pPr>
        <w:rPr>
          <w:sz w:val="28"/>
          <w:szCs w:val="28"/>
        </w:rPr>
      </w:pPr>
    </w:p>
    <w:p w:rsidR="00DF44FF" w:rsidRDefault="00DF44FF" w:rsidP="007C548A">
      <w:pPr>
        <w:rPr>
          <w:sz w:val="32"/>
          <w:szCs w:val="28"/>
        </w:rPr>
      </w:pPr>
    </w:p>
    <w:p w:rsidR="00DF44FF" w:rsidRPr="00C527FB" w:rsidRDefault="00DF44FF" w:rsidP="00DF44FF">
      <w:pPr>
        <w:jc w:val="center"/>
        <w:rPr>
          <w:sz w:val="32"/>
          <w:szCs w:val="28"/>
        </w:rPr>
      </w:pPr>
    </w:p>
    <w:p w:rsidR="00DF44FF" w:rsidRPr="00DF44FF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28"/>
        </w:rPr>
      </w:pPr>
      <w:r w:rsidRPr="00DF44FF">
        <w:rPr>
          <w:rFonts w:ascii="Times New Roman" w:eastAsia="Times New Roman" w:hAnsi="Times New Roman" w:cs="Times New Roman"/>
          <w:b/>
          <w:bCs/>
          <w:color w:val="FF0000"/>
          <w:sz w:val="36"/>
          <w:szCs w:val="28"/>
        </w:rPr>
        <w:t>Используемая литература</w:t>
      </w:r>
    </w:p>
    <w:p w:rsidR="00DF44FF" w:rsidRDefault="00DF44FF" w:rsidP="00DF44FF">
      <w:pPr>
        <w:shd w:val="clear" w:color="auto" w:fill="FFFFFF"/>
        <w:ind w:left="-1134" w:right="-204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27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Примерные программы внеурочной деятельности. Начальное и основное </w:t>
      </w:r>
    </w:p>
    <w:p w:rsidR="00DF44FF" w:rsidRDefault="00DF44FF" w:rsidP="00DF44FF">
      <w:pPr>
        <w:shd w:val="clear" w:color="auto" w:fill="FFFFFF"/>
        <w:ind w:left="-1134" w:right="-204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27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образование</w:t>
      </w:r>
      <w:proofErr w:type="gramStart"/>
      <w:r w:rsidRPr="00C527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/П</w:t>
      </w:r>
      <w:proofErr w:type="gramEnd"/>
      <w:r w:rsidRPr="00C527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од ред. В.А.Горского.- </w:t>
      </w:r>
      <w:proofErr w:type="gramStart"/>
      <w:r w:rsidRPr="00C527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М.: Просвещение, 2010- (Стандарты второго </w:t>
      </w:r>
      <w:proofErr w:type="gramEnd"/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27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поколения)</w:t>
      </w:r>
    </w:p>
    <w:p w:rsidR="00DF44FF" w:rsidRDefault="00DF44FF" w:rsidP="00DF44FF">
      <w:pPr>
        <w:shd w:val="clear" w:color="auto" w:fill="FFFFFF"/>
        <w:ind w:left="-1134" w:right="-204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</w:t>
      </w: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ржи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А. Н. Аквариумные, наземные и древесные земно</w:t>
      </w: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водные / А. Н.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Гуржий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— 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М., 1999,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Дрийверова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У. У нас дома животные / М. У.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Дрийверова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М., 1995.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Дурова Н. Ю. Мой дом на колёсах: рассказы / Н. Ю. Дуро</w:t>
      </w: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ва. — М., 1993.</w:t>
      </w:r>
    </w:p>
    <w:p w:rsidR="00DF44FF" w:rsidRDefault="00DF44FF" w:rsidP="00DF44FF">
      <w:pPr>
        <w:shd w:val="clear" w:color="auto" w:fill="FFFFFF"/>
        <w:ind w:left="-1134" w:right="-204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Жердев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Э. С. Пернатая радуга: справочное пособие для лю</w:t>
      </w: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бителей птиц / 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Э. С.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Жердев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М., 1988.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Животные в доме: энциклопедия. — М., 1994.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Круковер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500 практических советов владельцам собак / В.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Круковер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М., 1998.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Круковер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В. Всё о собаках / В.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Круковер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М., 1999.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Махлин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С. Аквариум в школе / М. Д.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Махлин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Л. П.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Солоницина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М., 1984.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Махлин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Д. Путешествие по аквариуму / М. Д.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Махлин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М., 1993.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Мередит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С. Хомячки / С.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Мередит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М., 1999.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Пай ере  </w:t>
      </w: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Кошка / </w:t>
      </w: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Пайерс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М., 1997.</w:t>
      </w:r>
    </w:p>
    <w:p w:rsidR="00DF44FF" w:rsidRDefault="00DF44FF" w:rsidP="00DF44FF">
      <w:pPr>
        <w:shd w:val="clear" w:color="auto" w:fill="FFFFFF"/>
        <w:ind w:left="-1134" w:right="-204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Полонский В. Д. Мир аквариума: </w:t>
      </w:r>
      <w:proofErr w:type="gram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большая</w:t>
      </w:r>
      <w:proofErr w:type="gram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иллюстрирован</w:t>
      </w: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ная 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энциклопедия / В. Д. Полонский. — М., 2000.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Романова Н. Дайте кошке слово / Н. Романова. — М., 1996.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Старк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 Кошки и котята / К.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Старк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М., 1999.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Старк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К. Собаки и щенки / К.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Старк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М., 1999.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Фрей</w:t>
      </w:r>
      <w:proofErr w:type="gram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Г. Твой аквариум / Г. Фрей. — М., 1991.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Хэрриот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Дж. </w:t>
      </w:r>
      <w:proofErr w:type="gram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всех созданиях — больших и малых / Дж.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Хэрриот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М., 1995.</w:t>
      </w:r>
    </w:p>
    <w:p w:rsidR="00DF44FF" w:rsidRPr="00C527FB" w:rsidRDefault="00DF44FF" w:rsidP="00DF44FF">
      <w:pPr>
        <w:shd w:val="clear" w:color="auto" w:fill="FFFFFF"/>
        <w:ind w:left="-1134" w:right="-20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Ясвин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А. Азбука содержания животных / В. А.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Ясвин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М. Ф. </w:t>
      </w:r>
      <w:proofErr w:type="spellStart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Пупинын</w:t>
      </w:r>
      <w:proofErr w:type="spellEnd"/>
      <w:r w:rsidRPr="00C527F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М., 2001.</w:t>
      </w:r>
    </w:p>
    <w:p w:rsidR="00DF44FF" w:rsidRPr="00C527FB" w:rsidRDefault="00DF44FF" w:rsidP="00DF44FF">
      <w:pPr>
        <w:jc w:val="center"/>
        <w:rPr>
          <w:rFonts w:ascii="Corbel" w:eastAsia="Times New Roman" w:hAnsi="Corbel" w:cs="Times New Roman"/>
          <w:sz w:val="32"/>
          <w:szCs w:val="28"/>
        </w:rPr>
      </w:pPr>
    </w:p>
    <w:p w:rsidR="00033583" w:rsidRDefault="00033583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p w:rsidR="00321BA0" w:rsidRDefault="00321BA0" w:rsidP="005D60A1">
      <w:pPr>
        <w:spacing w:line="240" w:lineRule="atLeast"/>
        <w:contextualSpacing/>
        <w:rPr>
          <w:rFonts w:ascii="Times New Roman" w:hAnsi="Times New Roman"/>
          <w:b/>
          <w:bCs/>
          <w:sz w:val="28"/>
          <w:szCs w:val="24"/>
        </w:rPr>
      </w:pPr>
    </w:p>
    <w:sectPr w:rsidR="00321BA0" w:rsidSect="005D60A1">
      <w:pgSz w:w="11909" w:h="16834"/>
      <w:pgMar w:top="1004" w:right="1066" w:bottom="357" w:left="109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142" w:rsidRDefault="00D34142" w:rsidP="0060236A">
      <w:pPr>
        <w:spacing w:after="0" w:line="240" w:lineRule="auto"/>
      </w:pPr>
      <w:r>
        <w:separator/>
      </w:r>
    </w:p>
  </w:endnote>
  <w:endnote w:type="continuationSeparator" w:id="1">
    <w:p w:rsidR="00D34142" w:rsidRDefault="00D34142" w:rsidP="00602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142" w:rsidRDefault="00D34142" w:rsidP="0060236A">
      <w:pPr>
        <w:spacing w:after="0" w:line="240" w:lineRule="auto"/>
      </w:pPr>
      <w:r>
        <w:separator/>
      </w:r>
    </w:p>
  </w:footnote>
  <w:footnote w:type="continuationSeparator" w:id="1">
    <w:p w:rsidR="00D34142" w:rsidRDefault="00D34142" w:rsidP="00602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8_"/>
      </v:shape>
    </w:pict>
  </w:numPicBullet>
  <w:abstractNum w:abstractNumId="0">
    <w:nsid w:val="00000001"/>
    <w:multiLevelType w:val="singleLevel"/>
    <w:tmpl w:val="00000001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">
    <w:nsid w:val="00000002"/>
    <w:multiLevelType w:val="singleLevel"/>
    <w:tmpl w:val="00000002"/>
    <w:name w:val="WW8Num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2">
    <w:nsid w:val="00000004"/>
    <w:multiLevelType w:val="singleLevel"/>
    <w:tmpl w:val="00000004"/>
    <w:name w:val="WW8Num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3">
    <w:nsid w:val="00000005"/>
    <w:multiLevelType w:val="singleLevel"/>
    <w:tmpl w:val="00000005"/>
    <w:name w:val="WW8Num1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4">
    <w:nsid w:val="00000006"/>
    <w:multiLevelType w:val="singleLevel"/>
    <w:tmpl w:val="00000006"/>
    <w:name w:val="WW8Num1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5">
    <w:nsid w:val="00000007"/>
    <w:multiLevelType w:val="singleLevel"/>
    <w:tmpl w:val="00000007"/>
    <w:name w:val="WW8Num1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6">
    <w:nsid w:val="00000009"/>
    <w:multiLevelType w:val="singleLevel"/>
    <w:tmpl w:val="00000009"/>
    <w:name w:val="WW8Num16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7">
    <w:nsid w:val="0000000A"/>
    <w:multiLevelType w:val="singleLevel"/>
    <w:tmpl w:val="0000000A"/>
    <w:name w:val="WW8Num17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8">
    <w:nsid w:val="0000000B"/>
    <w:multiLevelType w:val="singleLevel"/>
    <w:tmpl w:val="0000000B"/>
    <w:name w:val="WW8Num18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9">
    <w:nsid w:val="0000000C"/>
    <w:multiLevelType w:val="singleLevel"/>
    <w:tmpl w:val="0000000C"/>
    <w:name w:val="WW8Num1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0">
    <w:nsid w:val="0000000D"/>
    <w:multiLevelType w:val="singleLevel"/>
    <w:tmpl w:val="0000000D"/>
    <w:name w:val="WW8Num2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1">
    <w:nsid w:val="0000000F"/>
    <w:multiLevelType w:val="singleLevel"/>
    <w:tmpl w:val="0000000F"/>
    <w:name w:val="WW8Num27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2">
    <w:nsid w:val="00000010"/>
    <w:multiLevelType w:val="singleLevel"/>
    <w:tmpl w:val="00000010"/>
    <w:name w:val="WW8Num2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3">
    <w:nsid w:val="00000011"/>
    <w:multiLevelType w:val="singleLevel"/>
    <w:tmpl w:val="00000011"/>
    <w:name w:val="WW8Num3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4">
    <w:nsid w:val="00000012"/>
    <w:multiLevelType w:val="singleLevel"/>
    <w:tmpl w:val="00000012"/>
    <w:name w:val="WW8Num3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5">
    <w:nsid w:val="00000013"/>
    <w:multiLevelType w:val="singleLevel"/>
    <w:tmpl w:val="00000013"/>
    <w:name w:val="WW8Num3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6">
    <w:nsid w:val="001A1AE0"/>
    <w:multiLevelType w:val="multilevel"/>
    <w:tmpl w:val="97563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0AF66BE"/>
    <w:multiLevelType w:val="hybridMultilevel"/>
    <w:tmpl w:val="A614EC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01CA4059"/>
    <w:multiLevelType w:val="hybridMultilevel"/>
    <w:tmpl w:val="91701C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02AE73E3"/>
    <w:multiLevelType w:val="hybridMultilevel"/>
    <w:tmpl w:val="F8F6AA78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03493512"/>
    <w:multiLevelType w:val="hybridMultilevel"/>
    <w:tmpl w:val="58728D9A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7464958"/>
    <w:multiLevelType w:val="hybridMultilevel"/>
    <w:tmpl w:val="D338ABFE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78E7EF3"/>
    <w:multiLevelType w:val="hybridMultilevel"/>
    <w:tmpl w:val="F6B28AE0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08AF6594"/>
    <w:multiLevelType w:val="hybridMultilevel"/>
    <w:tmpl w:val="7A78E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08D03848"/>
    <w:multiLevelType w:val="hybridMultilevel"/>
    <w:tmpl w:val="9DC62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0A046CFC"/>
    <w:multiLevelType w:val="hybridMultilevel"/>
    <w:tmpl w:val="B13CB816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0AAF14B4"/>
    <w:multiLevelType w:val="hybridMultilevel"/>
    <w:tmpl w:val="CC78D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0C5961F4"/>
    <w:multiLevelType w:val="hybridMultilevel"/>
    <w:tmpl w:val="3A80C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0CF828B2"/>
    <w:multiLevelType w:val="hybridMultilevel"/>
    <w:tmpl w:val="F47E104A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0D385102"/>
    <w:multiLevelType w:val="hybridMultilevel"/>
    <w:tmpl w:val="E10898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0D63522A"/>
    <w:multiLevelType w:val="hybridMultilevel"/>
    <w:tmpl w:val="243C5A5E"/>
    <w:lvl w:ilvl="0" w:tplc="07B04662">
      <w:start w:val="1"/>
      <w:numFmt w:val="bullet"/>
      <w:lvlText w:val=""/>
      <w:lvlPicBulletId w:val="0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  <w:color w:val="333399"/>
        <w:sz w:val="16"/>
        <w:szCs w:val="20"/>
      </w:rPr>
    </w:lvl>
    <w:lvl w:ilvl="1" w:tplc="1F9ACEFC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sz w:val="24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>
    <w:nsid w:val="0FB544CC"/>
    <w:multiLevelType w:val="hybridMultilevel"/>
    <w:tmpl w:val="114CF6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106E7B88"/>
    <w:multiLevelType w:val="hybridMultilevel"/>
    <w:tmpl w:val="15BC13D8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3">
    <w:nsid w:val="11812D2C"/>
    <w:multiLevelType w:val="hybridMultilevel"/>
    <w:tmpl w:val="4A867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12E163FF"/>
    <w:multiLevelType w:val="hybridMultilevel"/>
    <w:tmpl w:val="7A385A90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155631E3"/>
    <w:multiLevelType w:val="hybridMultilevel"/>
    <w:tmpl w:val="41B2C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157F4B28"/>
    <w:multiLevelType w:val="hybridMultilevel"/>
    <w:tmpl w:val="FCDE8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15AD3A47"/>
    <w:multiLevelType w:val="hybridMultilevel"/>
    <w:tmpl w:val="0C8CD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1F763081"/>
    <w:multiLevelType w:val="hybridMultilevel"/>
    <w:tmpl w:val="25687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1FB9391E"/>
    <w:multiLevelType w:val="hybridMultilevel"/>
    <w:tmpl w:val="CC9E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1FD3214B"/>
    <w:multiLevelType w:val="hybridMultilevel"/>
    <w:tmpl w:val="E23CC7B8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0B50026"/>
    <w:multiLevelType w:val="hybridMultilevel"/>
    <w:tmpl w:val="C4BC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20CE343E"/>
    <w:multiLevelType w:val="hybridMultilevel"/>
    <w:tmpl w:val="E480B4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21CB2916"/>
    <w:multiLevelType w:val="hybridMultilevel"/>
    <w:tmpl w:val="DE5C13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254455BD"/>
    <w:multiLevelType w:val="hybridMultilevel"/>
    <w:tmpl w:val="FE605902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25F61A71"/>
    <w:multiLevelType w:val="hybridMultilevel"/>
    <w:tmpl w:val="41863BF4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293A5ABF"/>
    <w:multiLevelType w:val="hybridMultilevel"/>
    <w:tmpl w:val="4EDA6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2A15206C"/>
    <w:multiLevelType w:val="multilevel"/>
    <w:tmpl w:val="7E062D5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BD71D40"/>
    <w:multiLevelType w:val="hybridMultilevel"/>
    <w:tmpl w:val="C820079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>
    <w:nsid w:val="2C364097"/>
    <w:multiLevelType w:val="multilevel"/>
    <w:tmpl w:val="51AA4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F9B1661"/>
    <w:multiLevelType w:val="hybridMultilevel"/>
    <w:tmpl w:val="8664317A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1">
    <w:nsid w:val="2F9B1C9E"/>
    <w:multiLevelType w:val="hybridMultilevel"/>
    <w:tmpl w:val="AA9CD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31651CE1"/>
    <w:multiLevelType w:val="hybridMultilevel"/>
    <w:tmpl w:val="1534D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31EF5C7B"/>
    <w:multiLevelType w:val="hybridMultilevel"/>
    <w:tmpl w:val="F5FEC8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A1662A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>
    <w:nsid w:val="32077049"/>
    <w:multiLevelType w:val="hybridMultilevel"/>
    <w:tmpl w:val="0458D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32425D8D"/>
    <w:multiLevelType w:val="hybridMultilevel"/>
    <w:tmpl w:val="6616BBD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56">
    <w:nsid w:val="338B1FE9"/>
    <w:multiLevelType w:val="hybridMultilevel"/>
    <w:tmpl w:val="D75EE1EE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33BC78A6"/>
    <w:multiLevelType w:val="hybridMultilevel"/>
    <w:tmpl w:val="EFF2AB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343E7DA6"/>
    <w:multiLevelType w:val="hybridMultilevel"/>
    <w:tmpl w:val="4992F02C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34DC1A25"/>
    <w:multiLevelType w:val="hybridMultilevel"/>
    <w:tmpl w:val="64269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35083C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61">
    <w:nsid w:val="37A151F0"/>
    <w:multiLevelType w:val="hybridMultilevel"/>
    <w:tmpl w:val="817AA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393E3F1A"/>
    <w:multiLevelType w:val="hybridMultilevel"/>
    <w:tmpl w:val="2154F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3E22681A"/>
    <w:multiLevelType w:val="hybridMultilevel"/>
    <w:tmpl w:val="138057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41201B4F"/>
    <w:multiLevelType w:val="hybridMultilevel"/>
    <w:tmpl w:val="A38CC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42F04C1"/>
    <w:multiLevelType w:val="multilevel"/>
    <w:tmpl w:val="33967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5313D5C"/>
    <w:multiLevelType w:val="hybridMultilevel"/>
    <w:tmpl w:val="79A2D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45564087"/>
    <w:multiLevelType w:val="hybridMultilevel"/>
    <w:tmpl w:val="59F8EF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47B0694E"/>
    <w:multiLevelType w:val="hybridMultilevel"/>
    <w:tmpl w:val="4E3E1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4916034B"/>
    <w:multiLevelType w:val="hybridMultilevel"/>
    <w:tmpl w:val="2362D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4A6A00BC"/>
    <w:multiLevelType w:val="hybridMultilevel"/>
    <w:tmpl w:val="A8C29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4BB235F8"/>
    <w:multiLevelType w:val="hybridMultilevel"/>
    <w:tmpl w:val="3C1A1182"/>
    <w:lvl w:ilvl="0" w:tplc="D2B64912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ascii="Mangal" w:hAnsi="Mangal" w:cs="Mang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4CB73BF4"/>
    <w:multiLevelType w:val="hybridMultilevel"/>
    <w:tmpl w:val="95CAEA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3">
    <w:nsid w:val="4F8450F5"/>
    <w:multiLevelType w:val="hybridMultilevel"/>
    <w:tmpl w:val="D54AEF3A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506A4284"/>
    <w:multiLevelType w:val="hybridMultilevel"/>
    <w:tmpl w:val="0F162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1851F62"/>
    <w:multiLevelType w:val="hybridMultilevel"/>
    <w:tmpl w:val="93966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A435D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51AF7C3F"/>
    <w:multiLevelType w:val="hybridMultilevel"/>
    <w:tmpl w:val="25B04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531C254A"/>
    <w:multiLevelType w:val="hybridMultilevel"/>
    <w:tmpl w:val="88E8CC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53202B91"/>
    <w:multiLevelType w:val="hybridMultilevel"/>
    <w:tmpl w:val="34786AC8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54FF7ECF"/>
    <w:multiLevelType w:val="hybridMultilevel"/>
    <w:tmpl w:val="2FCCF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535227B"/>
    <w:multiLevelType w:val="multilevel"/>
    <w:tmpl w:val="FE081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63B550F"/>
    <w:multiLevelType w:val="hybridMultilevel"/>
    <w:tmpl w:val="E140D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56CB7D3F"/>
    <w:multiLevelType w:val="hybridMultilevel"/>
    <w:tmpl w:val="6380C34E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56F5423D"/>
    <w:multiLevelType w:val="hybridMultilevel"/>
    <w:tmpl w:val="DB2CD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57215C93"/>
    <w:multiLevelType w:val="hybridMultilevel"/>
    <w:tmpl w:val="5BD69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80F6D1B"/>
    <w:multiLevelType w:val="hybridMultilevel"/>
    <w:tmpl w:val="09928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584D579D"/>
    <w:multiLevelType w:val="hybridMultilevel"/>
    <w:tmpl w:val="EA94F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5A7E53FC"/>
    <w:multiLevelType w:val="hybridMultilevel"/>
    <w:tmpl w:val="586EF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5FF053AC"/>
    <w:multiLevelType w:val="hybridMultilevel"/>
    <w:tmpl w:val="765AD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63FE4F61"/>
    <w:multiLevelType w:val="hybridMultilevel"/>
    <w:tmpl w:val="20BAF5B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0">
    <w:nsid w:val="64D763EA"/>
    <w:multiLevelType w:val="hybridMultilevel"/>
    <w:tmpl w:val="BA862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64D9378B"/>
    <w:multiLevelType w:val="hybridMultilevel"/>
    <w:tmpl w:val="671E5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65AF3A84"/>
    <w:multiLevelType w:val="hybridMultilevel"/>
    <w:tmpl w:val="68063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618795F"/>
    <w:multiLevelType w:val="hybridMultilevel"/>
    <w:tmpl w:val="F202C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61A425F"/>
    <w:multiLevelType w:val="hybridMultilevel"/>
    <w:tmpl w:val="D0864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670923C1"/>
    <w:multiLevelType w:val="hybridMultilevel"/>
    <w:tmpl w:val="3AD6B2AA"/>
    <w:lvl w:ilvl="0" w:tplc="A51CB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>
    <w:nsid w:val="687227A5"/>
    <w:multiLevelType w:val="hybridMultilevel"/>
    <w:tmpl w:val="8410D838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97">
    <w:nsid w:val="69DF5148"/>
    <w:multiLevelType w:val="hybridMultilevel"/>
    <w:tmpl w:val="104A509C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>
    <w:nsid w:val="6A267CBF"/>
    <w:multiLevelType w:val="hybridMultilevel"/>
    <w:tmpl w:val="208AD4A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6A9944BD"/>
    <w:multiLevelType w:val="hybridMultilevel"/>
    <w:tmpl w:val="916083A4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>
    <w:nsid w:val="6AF466AF"/>
    <w:multiLevelType w:val="hybridMultilevel"/>
    <w:tmpl w:val="29423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6CA1301E"/>
    <w:multiLevelType w:val="hybridMultilevel"/>
    <w:tmpl w:val="6ED8F426"/>
    <w:lvl w:ilvl="0" w:tplc="0A1662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>
    <w:nsid w:val="6EC552E1"/>
    <w:multiLevelType w:val="hybridMultilevel"/>
    <w:tmpl w:val="4F92F002"/>
    <w:lvl w:ilvl="0" w:tplc="173A51E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>
    <w:nsid w:val="71EA6343"/>
    <w:multiLevelType w:val="hybridMultilevel"/>
    <w:tmpl w:val="888E1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2C4160A"/>
    <w:multiLevelType w:val="hybridMultilevel"/>
    <w:tmpl w:val="8A74F7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>
    <w:nsid w:val="7314196B"/>
    <w:multiLevelType w:val="hybridMultilevel"/>
    <w:tmpl w:val="78C0F3EE"/>
    <w:lvl w:ilvl="0" w:tplc="A7365E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6">
    <w:nsid w:val="752D7DCC"/>
    <w:multiLevelType w:val="hybridMultilevel"/>
    <w:tmpl w:val="93C8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79016BF9"/>
    <w:multiLevelType w:val="hybridMultilevel"/>
    <w:tmpl w:val="0406B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7CAA6BA3"/>
    <w:multiLevelType w:val="hybridMultilevel"/>
    <w:tmpl w:val="13921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>
    <w:nsid w:val="7F746C8A"/>
    <w:multiLevelType w:val="hybridMultilevel"/>
    <w:tmpl w:val="760AD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2"/>
  </w:num>
  <w:num w:numId="2">
    <w:abstractNumId w:val="19"/>
  </w:num>
  <w:num w:numId="3">
    <w:abstractNumId w:val="44"/>
  </w:num>
  <w:num w:numId="4">
    <w:abstractNumId w:val="34"/>
  </w:num>
  <w:num w:numId="5">
    <w:abstractNumId w:val="25"/>
  </w:num>
  <w:num w:numId="6">
    <w:abstractNumId w:val="21"/>
  </w:num>
  <w:num w:numId="7">
    <w:abstractNumId w:val="78"/>
  </w:num>
  <w:num w:numId="8">
    <w:abstractNumId w:val="99"/>
  </w:num>
  <w:num w:numId="9">
    <w:abstractNumId w:val="45"/>
  </w:num>
  <w:num w:numId="10">
    <w:abstractNumId w:val="73"/>
  </w:num>
  <w:num w:numId="11">
    <w:abstractNumId w:val="61"/>
  </w:num>
  <w:num w:numId="12">
    <w:abstractNumId w:val="75"/>
  </w:num>
  <w:num w:numId="13">
    <w:abstractNumId w:val="98"/>
  </w:num>
  <w:num w:numId="14">
    <w:abstractNumId w:val="46"/>
  </w:num>
  <w:num w:numId="15">
    <w:abstractNumId w:val="79"/>
  </w:num>
  <w:num w:numId="16">
    <w:abstractNumId w:val="48"/>
  </w:num>
  <w:num w:numId="17">
    <w:abstractNumId w:val="83"/>
  </w:num>
  <w:num w:numId="18">
    <w:abstractNumId w:val="93"/>
  </w:num>
  <w:num w:numId="19">
    <w:abstractNumId w:val="88"/>
  </w:num>
  <w:num w:numId="20">
    <w:abstractNumId w:val="90"/>
  </w:num>
  <w:num w:numId="21">
    <w:abstractNumId w:val="37"/>
  </w:num>
  <w:num w:numId="22">
    <w:abstractNumId w:val="27"/>
  </w:num>
  <w:num w:numId="23">
    <w:abstractNumId w:val="103"/>
  </w:num>
  <w:num w:numId="24">
    <w:abstractNumId w:val="42"/>
  </w:num>
  <w:num w:numId="25">
    <w:abstractNumId w:val="20"/>
  </w:num>
  <w:num w:numId="26">
    <w:abstractNumId w:val="22"/>
  </w:num>
  <w:num w:numId="27">
    <w:abstractNumId w:val="97"/>
  </w:num>
  <w:num w:numId="28">
    <w:abstractNumId w:val="101"/>
  </w:num>
  <w:num w:numId="29">
    <w:abstractNumId w:val="28"/>
  </w:num>
  <w:num w:numId="30">
    <w:abstractNumId w:val="40"/>
  </w:num>
  <w:num w:numId="31">
    <w:abstractNumId w:val="58"/>
  </w:num>
  <w:num w:numId="32">
    <w:abstractNumId w:val="82"/>
  </w:num>
  <w:num w:numId="33">
    <w:abstractNumId w:val="70"/>
  </w:num>
  <w:num w:numId="34">
    <w:abstractNumId w:val="39"/>
  </w:num>
  <w:num w:numId="35">
    <w:abstractNumId w:val="81"/>
  </w:num>
  <w:num w:numId="36">
    <w:abstractNumId w:val="67"/>
  </w:num>
  <w:num w:numId="37">
    <w:abstractNumId w:val="31"/>
  </w:num>
  <w:num w:numId="38">
    <w:abstractNumId w:val="35"/>
  </w:num>
  <w:num w:numId="39">
    <w:abstractNumId w:val="86"/>
  </w:num>
  <w:num w:numId="40">
    <w:abstractNumId w:val="63"/>
  </w:num>
  <w:num w:numId="41">
    <w:abstractNumId w:val="109"/>
  </w:num>
  <w:num w:numId="42">
    <w:abstractNumId w:val="54"/>
  </w:num>
  <w:num w:numId="43">
    <w:abstractNumId w:val="69"/>
  </w:num>
  <w:num w:numId="44">
    <w:abstractNumId w:val="17"/>
  </w:num>
  <w:num w:numId="45">
    <w:abstractNumId w:val="89"/>
  </w:num>
  <w:num w:numId="46">
    <w:abstractNumId w:val="94"/>
  </w:num>
  <w:num w:numId="47">
    <w:abstractNumId w:val="66"/>
  </w:num>
  <w:num w:numId="48">
    <w:abstractNumId w:val="68"/>
  </w:num>
  <w:num w:numId="49">
    <w:abstractNumId w:val="36"/>
  </w:num>
  <w:num w:numId="50">
    <w:abstractNumId w:val="26"/>
  </w:num>
  <w:num w:numId="51">
    <w:abstractNumId w:val="106"/>
  </w:num>
  <w:num w:numId="52">
    <w:abstractNumId w:val="100"/>
  </w:num>
  <w:num w:numId="53">
    <w:abstractNumId w:val="41"/>
  </w:num>
  <w:num w:numId="54">
    <w:abstractNumId w:val="85"/>
  </w:num>
  <w:num w:numId="55">
    <w:abstractNumId w:val="38"/>
  </w:num>
  <w:num w:numId="56">
    <w:abstractNumId w:val="24"/>
  </w:num>
  <w:num w:numId="57">
    <w:abstractNumId w:val="53"/>
  </w:num>
  <w:num w:numId="58">
    <w:abstractNumId w:val="56"/>
  </w:num>
  <w:num w:numId="59">
    <w:abstractNumId w:val="23"/>
  </w:num>
  <w:num w:numId="60">
    <w:abstractNumId w:val="59"/>
  </w:num>
  <w:num w:numId="61">
    <w:abstractNumId w:val="80"/>
  </w:num>
  <w:num w:numId="62">
    <w:abstractNumId w:val="49"/>
  </w:num>
  <w:num w:numId="63">
    <w:abstractNumId w:val="65"/>
  </w:num>
  <w:num w:numId="64">
    <w:abstractNumId w:val="16"/>
  </w:num>
  <w:num w:numId="65">
    <w:abstractNumId w:val="92"/>
  </w:num>
  <w:num w:numId="66">
    <w:abstractNumId w:val="64"/>
  </w:num>
  <w:num w:numId="67">
    <w:abstractNumId w:val="62"/>
  </w:num>
  <w:num w:numId="68">
    <w:abstractNumId w:val="43"/>
  </w:num>
  <w:num w:numId="69">
    <w:abstractNumId w:val="57"/>
  </w:num>
  <w:num w:numId="70">
    <w:abstractNumId w:val="76"/>
  </w:num>
  <w:num w:numId="71">
    <w:abstractNumId w:val="74"/>
  </w:num>
  <w:num w:numId="72">
    <w:abstractNumId w:val="29"/>
  </w:num>
  <w:num w:numId="73">
    <w:abstractNumId w:val="52"/>
  </w:num>
  <w:num w:numId="74">
    <w:abstractNumId w:val="51"/>
  </w:num>
  <w:num w:numId="75">
    <w:abstractNumId w:val="18"/>
  </w:num>
  <w:num w:numId="76">
    <w:abstractNumId w:val="71"/>
  </w:num>
  <w:num w:numId="77">
    <w:abstractNumId w:val="105"/>
  </w:num>
  <w:num w:numId="78">
    <w:abstractNumId w:val="102"/>
  </w:num>
  <w:num w:numId="79">
    <w:abstractNumId w:val="95"/>
  </w:num>
  <w:num w:numId="80">
    <w:abstractNumId w:val="60"/>
  </w:num>
  <w:num w:numId="81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32"/>
  </w:num>
  <w:num w:numId="83">
    <w:abstractNumId w:val="55"/>
  </w:num>
  <w:num w:numId="84">
    <w:abstractNumId w:val="30"/>
  </w:num>
  <w:num w:numId="85">
    <w:abstractNumId w:val="50"/>
  </w:num>
  <w:num w:numId="86">
    <w:abstractNumId w:val="77"/>
  </w:num>
  <w:num w:numId="87">
    <w:abstractNumId w:val="104"/>
  </w:num>
  <w:num w:numId="88">
    <w:abstractNumId w:val="108"/>
  </w:num>
  <w:num w:numId="89">
    <w:abstractNumId w:val="96"/>
  </w:num>
  <w:num w:numId="90">
    <w:abstractNumId w:val="84"/>
  </w:num>
  <w:num w:numId="91">
    <w:abstractNumId w:val="91"/>
  </w:num>
  <w:num w:numId="92">
    <w:abstractNumId w:val="107"/>
  </w:num>
  <w:num w:numId="93">
    <w:abstractNumId w:val="87"/>
  </w:num>
  <w:num w:numId="94">
    <w:abstractNumId w:val="33"/>
  </w:num>
  <w:numIdMacAtCleanup w:val="9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31CF"/>
    <w:rsid w:val="000043E0"/>
    <w:rsid w:val="0001039A"/>
    <w:rsid w:val="00026066"/>
    <w:rsid w:val="00033583"/>
    <w:rsid w:val="00043A0B"/>
    <w:rsid w:val="00043B05"/>
    <w:rsid w:val="00050999"/>
    <w:rsid w:val="000559A3"/>
    <w:rsid w:val="00061EFA"/>
    <w:rsid w:val="000736E0"/>
    <w:rsid w:val="00076CB5"/>
    <w:rsid w:val="00083B48"/>
    <w:rsid w:val="000A78D3"/>
    <w:rsid w:val="000C14C5"/>
    <w:rsid w:val="000D1174"/>
    <w:rsid w:val="000D5830"/>
    <w:rsid w:val="000E31AF"/>
    <w:rsid w:val="000F55CF"/>
    <w:rsid w:val="000F662D"/>
    <w:rsid w:val="0010368A"/>
    <w:rsid w:val="00107A81"/>
    <w:rsid w:val="00115AC3"/>
    <w:rsid w:val="00116786"/>
    <w:rsid w:val="0012209B"/>
    <w:rsid w:val="00122E19"/>
    <w:rsid w:val="0013214D"/>
    <w:rsid w:val="001516C4"/>
    <w:rsid w:val="00154AD3"/>
    <w:rsid w:val="001559AF"/>
    <w:rsid w:val="00166CE8"/>
    <w:rsid w:val="00167563"/>
    <w:rsid w:val="00167DE1"/>
    <w:rsid w:val="00180DD4"/>
    <w:rsid w:val="00192D39"/>
    <w:rsid w:val="00193704"/>
    <w:rsid w:val="00194CCC"/>
    <w:rsid w:val="001A593C"/>
    <w:rsid w:val="001A5AE2"/>
    <w:rsid w:val="001B1488"/>
    <w:rsid w:val="001B1BC7"/>
    <w:rsid w:val="001C6044"/>
    <w:rsid w:val="001D38C8"/>
    <w:rsid w:val="001E26FE"/>
    <w:rsid w:val="001E62C2"/>
    <w:rsid w:val="001E6C6B"/>
    <w:rsid w:val="001E70E7"/>
    <w:rsid w:val="001F6BD9"/>
    <w:rsid w:val="0020427E"/>
    <w:rsid w:val="00207796"/>
    <w:rsid w:val="00207C98"/>
    <w:rsid w:val="00217613"/>
    <w:rsid w:val="00235501"/>
    <w:rsid w:val="00250447"/>
    <w:rsid w:val="0026436D"/>
    <w:rsid w:val="00266347"/>
    <w:rsid w:val="0027195B"/>
    <w:rsid w:val="00274EE8"/>
    <w:rsid w:val="002807A2"/>
    <w:rsid w:val="002906F8"/>
    <w:rsid w:val="002920C0"/>
    <w:rsid w:val="002A6612"/>
    <w:rsid w:val="002B42E0"/>
    <w:rsid w:val="002B7659"/>
    <w:rsid w:val="002C4050"/>
    <w:rsid w:val="002D0666"/>
    <w:rsid w:val="002D1723"/>
    <w:rsid w:val="002D1B41"/>
    <w:rsid w:val="002D2063"/>
    <w:rsid w:val="002D3ADC"/>
    <w:rsid w:val="002D3C65"/>
    <w:rsid w:val="002E212B"/>
    <w:rsid w:val="002F367C"/>
    <w:rsid w:val="00300DB7"/>
    <w:rsid w:val="0030353F"/>
    <w:rsid w:val="00310A33"/>
    <w:rsid w:val="00310D39"/>
    <w:rsid w:val="00320939"/>
    <w:rsid w:val="00321BA0"/>
    <w:rsid w:val="0032663D"/>
    <w:rsid w:val="00334D09"/>
    <w:rsid w:val="00336897"/>
    <w:rsid w:val="00357849"/>
    <w:rsid w:val="00360CB2"/>
    <w:rsid w:val="00374F7A"/>
    <w:rsid w:val="00380AA9"/>
    <w:rsid w:val="0039045F"/>
    <w:rsid w:val="00391326"/>
    <w:rsid w:val="0039537B"/>
    <w:rsid w:val="003A2A07"/>
    <w:rsid w:val="003A3374"/>
    <w:rsid w:val="003A69EF"/>
    <w:rsid w:val="003A7330"/>
    <w:rsid w:val="003B12BC"/>
    <w:rsid w:val="003B1792"/>
    <w:rsid w:val="003B6ED6"/>
    <w:rsid w:val="003C258C"/>
    <w:rsid w:val="003C2B20"/>
    <w:rsid w:val="003C739E"/>
    <w:rsid w:val="003C77F1"/>
    <w:rsid w:val="003E1798"/>
    <w:rsid w:val="003E5AF7"/>
    <w:rsid w:val="003E7891"/>
    <w:rsid w:val="003E78BF"/>
    <w:rsid w:val="003F38FA"/>
    <w:rsid w:val="003F5B63"/>
    <w:rsid w:val="0040046A"/>
    <w:rsid w:val="00420509"/>
    <w:rsid w:val="00425385"/>
    <w:rsid w:val="00446554"/>
    <w:rsid w:val="0045003B"/>
    <w:rsid w:val="00463EAB"/>
    <w:rsid w:val="00464B8D"/>
    <w:rsid w:val="0046713D"/>
    <w:rsid w:val="00470334"/>
    <w:rsid w:val="00470A37"/>
    <w:rsid w:val="00473FFE"/>
    <w:rsid w:val="0047769E"/>
    <w:rsid w:val="00480486"/>
    <w:rsid w:val="00491BD0"/>
    <w:rsid w:val="00496407"/>
    <w:rsid w:val="004A0025"/>
    <w:rsid w:val="004A0212"/>
    <w:rsid w:val="004A15F2"/>
    <w:rsid w:val="004B18E9"/>
    <w:rsid w:val="004B4884"/>
    <w:rsid w:val="004B76BF"/>
    <w:rsid w:val="004C4F03"/>
    <w:rsid w:val="004D7766"/>
    <w:rsid w:val="004E05DF"/>
    <w:rsid w:val="004E218F"/>
    <w:rsid w:val="004E64EE"/>
    <w:rsid w:val="004F5D40"/>
    <w:rsid w:val="004F6C01"/>
    <w:rsid w:val="004F7383"/>
    <w:rsid w:val="0050669E"/>
    <w:rsid w:val="005154AF"/>
    <w:rsid w:val="00516177"/>
    <w:rsid w:val="00525F0A"/>
    <w:rsid w:val="0052758B"/>
    <w:rsid w:val="005278BC"/>
    <w:rsid w:val="00530F7A"/>
    <w:rsid w:val="00533FFF"/>
    <w:rsid w:val="005351B7"/>
    <w:rsid w:val="00537727"/>
    <w:rsid w:val="00571F8D"/>
    <w:rsid w:val="00576EFD"/>
    <w:rsid w:val="00581FE8"/>
    <w:rsid w:val="005839C5"/>
    <w:rsid w:val="005921FF"/>
    <w:rsid w:val="005928F6"/>
    <w:rsid w:val="00594893"/>
    <w:rsid w:val="00594EE6"/>
    <w:rsid w:val="00596DE6"/>
    <w:rsid w:val="005A6BC3"/>
    <w:rsid w:val="005B4355"/>
    <w:rsid w:val="005C4CE0"/>
    <w:rsid w:val="005D012B"/>
    <w:rsid w:val="005D1D88"/>
    <w:rsid w:val="005D2748"/>
    <w:rsid w:val="005D60A1"/>
    <w:rsid w:val="005E25ED"/>
    <w:rsid w:val="005E4022"/>
    <w:rsid w:val="005F5BA8"/>
    <w:rsid w:val="00602320"/>
    <w:rsid w:val="0060236A"/>
    <w:rsid w:val="0060515B"/>
    <w:rsid w:val="00606F2B"/>
    <w:rsid w:val="006106B3"/>
    <w:rsid w:val="00612E11"/>
    <w:rsid w:val="006144E7"/>
    <w:rsid w:val="00617C6A"/>
    <w:rsid w:val="00620C68"/>
    <w:rsid w:val="006232D6"/>
    <w:rsid w:val="00624B81"/>
    <w:rsid w:val="00633EE2"/>
    <w:rsid w:val="00642E62"/>
    <w:rsid w:val="00644D39"/>
    <w:rsid w:val="006531CF"/>
    <w:rsid w:val="006731F6"/>
    <w:rsid w:val="0067398C"/>
    <w:rsid w:val="00677649"/>
    <w:rsid w:val="0068179C"/>
    <w:rsid w:val="0068575D"/>
    <w:rsid w:val="00686B89"/>
    <w:rsid w:val="00687157"/>
    <w:rsid w:val="00690DE8"/>
    <w:rsid w:val="00692CB2"/>
    <w:rsid w:val="00697A7C"/>
    <w:rsid w:val="006A24F9"/>
    <w:rsid w:val="006A4895"/>
    <w:rsid w:val="006A50A5"/>
    <w:rsid w:val="006A52B7"/>
    <w:rsid w:val="006B17F7"/>
    <w:rsid w:val="006B4A49"/>
    <w:rsid w:val="006B4B08"/>
    <w:rsid w:val="006B7893"/>
    <w:rsid w:val="006C248E"/>
    <w:rsid w:val="006C4CFD"/>
    <w:rsid w:val="006D2AB4"/>
    <w:rsid w:val="006E2A1E"/>
    <w:rsid w:val="006F78FB"/>
    <w:rsid w:val="0070499A"/>
    <w:rsid w:val="00706F10"/>
    <w:rsid w:val="00716042"/>
    <w:rsid w:val="00716282"/>
    <w:rsid w:val="00720D9D"/>
    <w:rsid w:val="00730CC9"/>
    <w:rsid w:val="0073347D"/>
    <w:rsid w:val="007365E0"/>
    <w:rsid w:val="00750DFA"/>
    <w:rsid w:val="007534D5"/>
    <w:rsid w:val="007653F2"/>
    <w:rsid w:val="007759A9"/>
    <w:rsid w:val="00777348"/>
    <w:rsid w:val="007778D1"/>
    <w:rsid w:val="00777CC4"/>
    <w:rsid w:val="00791504"/>
    <w:rsid w:val="0079319C"/>
    <w:rsid w:val="00794965"/>
    <w:rsid w:val="0079608D"/>
    <w:rsid w:val="007A7941"/>
    <w:rsid w:val="007C2F02"/>
    <w:rsid w:val="007C548A"/>
    <w:rsid w:val="007C5A10"/>
    <w:rsid w:val="007D06BB"/>
    <w:rsid w:val="007D09F4"/>
    <w:rsid w:val="007D48A2"/>
    <w:rsid w:val="007D5024"/>
    <w:rsid w:val="007E3DB2"/>
    <w:rsid w:val="007F14A2"/>
    <w:rsid w:val="007F2379"/>
    <w:rsid w:val="007F63DA"/>
    <w:rsid w:val="00810A33"/>
    <w:rsid w:val="008127D3"/>
    <w:rsid w:val="00812D3B"/>
    <w:rsid w:val="00816BC7"/>
    <w:rsid w:val="00821FB4"/>
    <w:rsid w:val="00824D22"/>
    <w:rsid w:val="008265B0"/>
    <w:rsid w:val="00830978"/>
    <w:rsid w:val="008351C6"/>
    <w:rsid w:val="00837589"/>
    <w:rsid w:val="0084367B"/>
    <w:rsid w:val="008468C7"/>
    <w:rsid w:val="00850ED9"/>
    <w:rsid w:val="00866FD5"/>
    <w:rsid w:val="00874837"/>
    <w:rsid w:val="00874EBD"/>
    <w:rsid w:val="0089513F"/>
    <w:rsid w:val="00896628"/>
    <w:rsid w:val="008A173E"/>
    <w:rsid w:val="008A1D80"/>
    <w:rsid w:val="008A469C"/>
    <w:rsid w:val="008B68C5"/>
    <w:rsid w:val="008C0293"/>
    <w:rsid w:val="008C4BCA"/>
    <w:rsid w:val="008C75E9"/>
    <w:rsid w:val="008C7636"/>
    <w:rsid w:val="008C7749"/>
    <w:rsid w:val="008D2322"/>
    <w:rsid w:val="008D57DF"/>
    <w:rsid w:val="008D5B7E"/>
    <w:rsid w:val="008E208E"/>
    <w:rsid w:val="008E4DF9"/>
    <w:rsid w:val="008F00A8"/>
    <w:rsid w:val="008F0B6A"/>
    <w:rsid w:val="00902711"/>
    <w:rsid w:val="00914625"/>
    <w:rsid w:val="0091504B"/>
    <w:rsid w:val="00921A1A"/>
    <w:rsid w:val="0092594F"/>
    <w:rsid w:val="00932C69"/>
    <w:rsid w:val="00933BA0"/>
    <w:rsid w:val="009344A6"/>
    <w:rsid w:val="00945348"/>
    <w:rsid w:val="00952EA4"/>
    <w:rsid w:val="00953809"/>
    <w:rsid w:val="009552A2"/>
    <w:rsid w:val="0095690D"/>
    <w:rsid w:val="0095733D"/>
    <w:rsid w:val="00962D5E"/>
    <w:rsid w:val="0098024D"/>
    <w:rsid w:val="009805F8"/>
    <w:rsid w:val="009872EE"/>
    <w:rsid w:val="0099236D"/>
    <w:rsid w:val="00995B99"/>
    <w:rsid w:val="009960A2"/>
    <w:rsid w:val="009A0AC8"/>
    <w:rsid w:val="009A29AE"/>
    <w:rsid w:val="009B2266"/>
    <w:rsid w:val="009B3EF7"/>
    <w:rsid w:val="009B44A6"/>
    <w:rsid w:val="009D28D1"/>
    <w:rsid w:val="009D5D27"/>
    <w:rsid w:val="009E4B71"/>
    <w:rsid w:val="009F3A13"/>
    <w:rsid w:val="009F494A"/>
    <w:rsid w:val="00A166AC"/>
    <w:rsid w:val="00A31FD2"/>
    <w:rsid w:val="00A3331C"/>
    <w:rsid w:val="00A35ADB"/>
    <w:rsid w:val="00A37E0C"/>
    <w:rsid w:val="00A43CBC"/>
    <w:rsid w:val="00A444A6"/>
    <w:rsid w:val="00A531C3"/>
    <w:rsid w:val="00A55C4D"/>
    <w:rsid w:val="00A627B4"/>
    <w:rsid w:val="00A74B56"/>
    <w:rsid w:val="00A850B8"/>
    <w:rsid w:val="00A926F4"/>
    <w:rsid w:val="00A93D8D"/>
    <w:rsid w:val="00A94A21"/>
    <w:rsid w:val="00A9507D"/>
    <w:rsid w:val="00A97123"/>
    <w:rsid w:val="00AA44ED"/>
    <w:rsid w:val="00AA4D93"/>
    <w:rsid w:val="00AA537A"/>
    <w:rsid w:val="00AA53BF"/>
    <w:rsid w:val="00AA5868"/>
    <w:rsid w:val="00AA6CCC"/>
    <w:rsid w:val="00AC27B1"/>
    <w:rsid w:val="00AC2AFB"/>
    <w:rsid w:val="00AC316F"/>
    <w:rsid w:val="00AC6D40"/>
    <w:rsid w:val="00AD735E"/>
    <w:rsid w:val="00AE6CB8"/>
    <w:rsid w:val="00AE7707"/>
    <w:rsid w:val="00B00D86"/>
    <w:rsid w:val="00B07240"/>
    <w:rsid w:val="00B079EA"/>
    <w:rsid w:val="00B122A0"/>
    <w:rsid w:val="00B154E2"/>
    <w:rsid w:val="00B21318"/>
    <w:rsid w:val="00B2188F"/>
    <w:rsid w:val="00B310E3"/>
    <w:rsid w:val="00B3492D"/>
    <w:rsid w:val="00B458A4"/>
    <w:rsid w:val="00B469F2"/>
    <w:rsid w:val="00B501F3"/>
    <w:rsid w:val="00B5745F"/>
    <w:rsid w:val="00B6270B"/>
    <w:rsid w:val="00B630AB"/>
    <w:rsid w:val="00B641FA"/>
    <w:rsid w:val="00B8489A"/>
    <w:rsid w:val="00B85E08"/>
    <w:rsid w:val="00B85F4C"/>
    <w:rsid w:val="00B8780D"/>
    <w:rsid w:val="00B87D28"/>
    <w:rsid w:val="00B95D01"/>
    <w:rsid w:val="00B97854"/>
    <w:rsid w:val="00BB003E"/>
    <w:rsid w:val="00BB0784"/>
    <w:rsid w:val="00BB189D"/>
    <w:rsid w:val="00BB2638"/>
    <w:rsid w:val="00BB70CB"/>
    <w:rsid w:val="00BC10AB"/>
    <w:rsid w:val="00BC39D6"/>
    <w:rsid w:val="00BC675B"/>
    <w:rsid w:val="00BD5AE0"/>
    <w:rsid w:val="00BD7AD6"/>
    <w:rsid w:val="00BE3100"/>
    <w:rsid w:val="00BE55D4"/>
    <w:rsid w:val="00BE5913"/>
    <w:rsid w:val="00BE59B8"/>
    <w:rsid w:val="00BE791B"/>
    <w:rsid w:val="00BF3F84"/>
    <w:rsid w:val="00BF41BB"/>
    <w:rsid w:val="00C0365D"/>
    <w:rsid w:val="00C07C17"/>
    <w:rsid w:val="00C1098E"/>
    <w:rsid w:val="00C119EE"/>
    <w:rsid w:val="00C26041"/>
    <w:rsid w:val="00C3572C"/>
    <w:rsid w:val="00C456EE"/>
    <w:rsid w:val="00C57C73"/>
    <w:rsid w:val="00C75D77"/>
    <w:rsid w:val="00C84E64"/>
    <w:rsid w:val="00C921C5"/>
    <w:rsid w:val="00C92327"/>
    <w:rsid w:val="00C9506B"/>
    <w:rsid w:val="00C95166"/>
    <w:rsid w:val="00CA0B18"/>
    <w:rsid w:val="00CA0B99"/>
    <w:rsid w:val="00CA1A2C"/>
    <w:rsid w:val="00CB102E"/>
    <w:rsid w:val="00CB22B1"/>
    <w:rsid w:val="00CC04AD"/>
    <w:rsid w:val="00CC0ED1"/>
    <w:rsid w:val="00CC598F"/>
    <w:rsid w:val="00CC5D17"/>
    <w:rsid w:val="00CD2FC0"/>
    <w:rsid w:val="00CE5D9B"/>
    <w:rsid w:val="00CF0F0E"/>
    <w:rsid w:val="00CF3DA4"/>
    <w:rsid w:val="00CF3F0C"/>
    <w:rsid w:val="00D04913"/>
    <w:rsid w:val="00D12C28"/>
    <w:rsid w:val="00D14751"/>
    <w:rsid w:val="00D31400"/>
    <w:rsid w:val="00D31911"/>
    <w:rsid w:val="00D34142"/>
    <w:rsid w:val="00D42B69"/>
    <w:rsid w:val="00D43D5F"/>
    <w:rsid w:val="00D570A3"/>
    <w:rsid w:val="00D5754A"/>
    <w:rsid w:val="00D700E2"/>
    <w:rsid w:val="00D7399F"/>
    <w:rsid w:val="00D73D32"/>
    <w:rsid w:val="00D7661C"/>
    <w:rsid w:val="00D81675"/>
    <w:rsid w:val="00DA195F"/>
    <w:rsid w:val="00DB16AE"/>
    <w:rsid w:val="00DB28A7"/>
    <w:rsid w:val="00DB2EBB"/>
    <w:rsid w:val="00DB44C9"/>
    <w:rsid w:val="00DB4DCC"/>
    <w:rsid w:val="00DD1FF6"/>
    <w:rsid w:val="00DE03BF"/>
    <w:rsid w:val="00DE6F88"/>
    <w:rsid w:val="00DF44FF"/>
    <w:rsid w:val="00E015D4"/>
    <w:rsid w:val="00E02FE5"/>
    <w:rsid w:val="00E03706"/>
    <w:rsid w:val="00E03FB8"/>
    <w:rsid w:val="00E05D6E"/>
    <w:rsid w:val="00E06267"/>
    <w:rsid w:val="00E156F7"/>
    <w:rsid w:val="00E345FD"/>
    <w:rsid w:val="00E34CD8"/>
    <w:rsid w:val="00E35B1D"/>
    <w:rsid w:val="00E467B6"/>
    <w:rsid w:val="00E50DF4"/>
    <w:rsid w:val="00E55EDB"/>
    <w:rsid w:val="00E56160"/>
    <w:rsid w:val="00E61F76"/>
    <w:rsid w:val="00E6750D"/>
    <w:rsid w:val="00E70DC9"/>
    <w:rsid w:val="00E70FAE"/>
    <w:rsid w:val="00E81BBB"/>
    <w:rsid w:val="00E905FE"/>
    <w:rsid w:val="00E92B10"/>
    <w:rsid w:val="00EA3AA9"/>
    <w:rsid w:val="00EA4940"/>
    <w:rsid w:val="00EA6655"/>
    <w:rsid w:val="00EA6708"/>
    <w:rsid w:val="00EB520B"/>
    <w:rsid w:val="00EC3B16"/>
    <w:rsid w:val="00ED5292"/>
    <w:rsid w:val="00ED5F29"/>
    <w:rsid w:val="00ED6714"/>
    <w:rsid w:val="00EE001D"/>
    <w:rsid w:val="00EE1276"/>
    <w:rsid w:val="00EE190C"/>
    <w:rsid w:val="00EE1B82"/>
    <w:rsid w:val="00EE408C"/>
    <w:rsid w:val="00EE6665"/>
    <w:rsid w:val="00EF12B9"/>
    <w:rsid w:val="00EF2D93"/>
    <w:rsid w:val="00F148DA"/>
    <w:rsid w:val="00F1541F"/>
    <w:rsid w:val="00F15BAC"/>
    <w:rsid w:val="00F16891"/>
    <w:rsid w:val="00F20D9B"/>
    <w:rsid w:val="00F24FC8"/>
    <w:rsid w:val="00F266FE"/>
    <w:rsid w:val="00F45482"/>
    <w:rsid w:val="00F5116E"/>
    <w:rsid w:val="00F52AC5"/>
    <w:rsid w:val="00F52CA8"/>
    <w:rsid w:val="00F62736"/>
    <w:rsid w:val="00F62D19"/>
    <w:rsid w:val="00F65BEC"/>
    <w:rsid w:val="00F65FD1"/>
    <w:rsid w:val="00F707D6"/>
    <w:rsid w:val="00F71B8E"/>
    <w:rsid w:val="00F75794"/>
    <w:rsid w:val="00F76C7D"/>
    <w:rsid w:val="00F816D7"/>
    <w:rsid w:val="00F8790D"/>
    <w:rsid w:val="00F931C5"/>
    <w:rsid w:val="00F93B77"/>
    <w:rsid w:val="00FA50AA"/>
    <w:rsid w:val="00FB199D"/>
    <w:rsid w:val="00FB4908"/>
    <w:rsid w:val="00FB51BD"/>
    <w:rsid w:val="00FB58EB"/>
    <w:rsid w:val="00FC3679"/>
    <w:rsid w:val="00FC46B3"/>
    <w:rsid w:val="00FC5C33"/>
    <w:rsid w:val="00FD0AFB"/>
    <w:rsid w:val="00FD2107"/>
    <w:rsid w:val="00FD2BA4"/>
    <w:rsid w:val="00FD420D"/>
    <w:rsid w:val="00FE1A5A"/>
    <w:rsid w:val="00FE5F65"/>
    <w:rsid w:val="00FF24A7"/>
    <w:rsid w:val="00FF2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edf39f,#9a8afa,#281dff"/>
      <o:colormenu v:ext="edit" fillcolor="#281dff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Bottom of Form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7B"/>
  </w:style>
  <w:style w:type="paragraph" w:styleId="1">
    <w:name w:val="heading 1"/>
    <w:basedOn w:val="a"/>
    <w:link w:val="10"/>
    <w:uiPriority w:val="9"/>
    <w:qFormat/>
    <w:rsid w:val="00473FFE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77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C77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3F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9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236A"/>
    <w:pPr>
      <w:ind w:left="720"/>
      <w:contextualSpacing/>
    </w:pPr>
  </w:style>
  <w:style w:type="paragraph" w:styleId="a5">
    <w:name w:val="header"/>
    <w:basedOn w:val="a"/>
    <w:link w:val="a6"/>
    <w:unhideWhenUsed/>
    <w:rsid w:val="00602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236A"/>
  </w:style>
  <w:style w:type="paragraph" w:styleId="a7">
    <w:name w:val="footer"/>
    <w:basedOn w:val="a"/>
    <w:link w:val="a8"/>
    <w:unhideWhenUsed/>
    <w:rsid w:val="00602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236A"/>
  </w:style>
  <w:style w:type="paragraph" w:styleId="a9">
    <w:name w:val="Balloon Text"/>
    <w:basedOn w:val="a"/>
    <w:link w:val="aa"/>
    <w:uiPriority w:val="99"/>
    <w:semiHidden/>
    <w:unhideWhenUsed/>
    <w:rsid w:val="00D73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399F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050999"/>
    <w:pPr>
      <w:overflowPunct w:val="0"/>
      <w:autoSpaceDE w:val="0"/>
      <w:autoSpaceDN w:val="0"/>
      <w:adjustRightInd w:val="0"/>
      <w:spacing w:after="0" w:line="240" w:lineRule="auto"/>
      <w:ind w:right="-10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5099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50999"/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Знак Знак Знак Знак"/>
    <w:basedOn w:val="a"/>
    <w:rsid w:val="008E4D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e">
    <w:name w:val="Normal (Web)"/>
    <w:basedOn w:val="a"/>
    <w:unhideWhenUsed/>
    <w:rsid w:val="005C4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73FFE"/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character" w:styleId="af">
    <w:name w:val="Hyperlink"/>
    <w:basedOn w:val="a0"/>
    <w:uiPriority w:val="99"/>
    <w:semiHidden/>
    <w:unhideWhenUsed/>
    <w:rsid w:val="00473FFE"/>
    <w:rPr>
      <w:color w:val="000000"/>
      <w:u w:val="single"/>
    </w:rPr>
  </w:style>
  <w:style w:type="character" w:styleId="af0">
    <w:name w:val="Strong"/>
    <w:basedOn w:val="a0"/>
    <w:uiPriority w:val="22"/>
    <w:qFormat/>
    <w:rsid w:val="00473FF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C77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C77F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No Spacing"/>
    <w:uiPriority w:val="1"/>
    <w:qFormat/>
    <w:rsid w:val="003C77F1"/>
    <w:pPr>
      <w:spacing w:after="0" w:line="240" w:lineRule="auto"/>
    </w:pPr>
  </w:style>
  <w:style w:type="character" w:customStyle="1" w:styleId="baseicons">
    <w:name w:val="baseicons"/>
    <w:basedOn w:val="a0"/>
    <w:rsid w:val="00690DE8"/>
  </w:style>
  <w:style w:type="character" w:customStyle="1" w:styleId="apple-style-span">
    <w:name w:val="apple-style-span"/>
    <w:basedOn w:val="a0"/>
    <w:rsid w:val="001E62C2"/>
  </w:style>
  <w:style w:type="character" w:customStyle="1" w:styleId="apple-converted-space">
    <w:name w:val="apple-converted-space"/>
    <w:basedOn w:val="a0"/>
    <w:rsid w:val="00A444A6"/>
  </w:style>
  <w:style w:type="paragraph" w:styleId="af2">
    <w:name w:val="Body Text Indent"/>
    <w:basedOn w:val="a"/>
    <w:link w:val="af3"/>
    <w:unhideWhenUsed/>
    <w:rsid w:val="000043E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0043E0"/>
  </w:style>
  <w:style w:type="paragraph" w:customStyle="1" w:styleId="af4">
    <w:name w:val="Знак Знак Знак Знак"/>
    <w:basedOn w:val="a"/>
    <w:rsid w:val="00C921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5">
    <w:name w:val="c5"/>
    <w:basedOn w:val="a"/>
    <w:rsid w:val="000F6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0F662D"/>
  </w:style>
  <w:style w:type="character" w:customStyle="1" w:styleId="c2">
    <w:name w:val="c2"/>
    <w:basedOn w:val="a0"/>
    <w:rsid w:val="000F662D"/>
  </w:style>
  <w:style w:type="paragraph" w:customStyle="1" w:styleId="c4">
    <w:name w:val="c4"/>
    <w:basedOn w:val="a"/>
    <w:rsid w:val="000F6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F662D"/>
  </w:style>
  <w:style w:type="paragraph" w:customStyle="1" w:styleId="c0">
    <w:name w:val="c0"/>
    <w:basedOn w:val="a"/>
    <w:rsid w:val="000F6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note text"/>
    <w:basedOn w:val="a"/>
    <w:link w:val="af6"/>
    <w:semiHidden/>
    <w:unhideWhenUsed/>
    <w:rsid w:val="000F662D"/>
    <w:pPr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0F662D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semiHidden/>
    <w:unhideWhenUsed/>
    <w:rsid w:val="000F662D"/>
    <w:rPr>
      <w:vertAlign w:val="superscript"/>
    </w:rPr>
  </w:style>
  <w:style w:type="paragraph" w:customStyle="1" w:styleId="western">
    <w:name w:val="western"/>
    <w:basedOn w:val="a"/>
    <w:rsid w:val="00BC1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BC10AB"/>
  </w:style>
  <w:style w:type="character" w:styleId="af8">
    <w:name w:val="page number"/>
    <w:basedOn w:val="a0"/>
    <w:rsid w:val="00CA1A2C"/>
  </w:style>
  <w:style w:type="character" w:customStyle="1" w:styleId="Absatz-Standardschriftart">
    <w:name w:val="Absatz-Standardschriftart"/>
    <w:rsid w:val="00CA1A2C"/>
  </w:style>
  <w:style w:type="character" w:styleId="af9">
    <w:name w:val="Emphasis"/>
    <w:basedOn w:val="a0"/>
    <w:uiPriority w:val="20"/>
    <w:qFormat/>
    <w:rsid w:val="00CA1A2C"/>
    <w:rPr>
      <w:i/>
      <w:iCs/>
    </w:rPr>
  </w:style>
  <w:style w:type="paragraph" w:styleId="z-">
    <w:name w:val="HTML Bottom of Form"/>
    <w:basedOn w:val="a"/>
    <w:next w:val="a"/>
    <w:link w:val="z-0"/>
    <w:hidden/>
    <w:rsid w:val="00CA1A2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rsid w:val="00CA1A2C"/>
    <w:rPr>
      <w:rFonts w:ascii="Arial" w:eastAsia="Times New Roman" w:hAnsi="Arial" w:cs="Arial"/>
      <w:vanish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CF3F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Основной текст 21"/>
    <w:basedOn w:val="a"/>
    <w:rsid w:val="00CF3F0C"/>
    <w:pPr>
      <w:suppressAutoHyphens/>
      <w:spacing w:after="0" w:line="100" w:lineRule="atLeast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styleId="HTML">
    <w:name w:val="HTML Preformatted"/>
    <w:basedOn w:val="a"/>
    <w:link w:val="HTML0"/>
    <w:uiPriority w:val="99"/>
    <w:unhideWhenUsed/>
    <w:rsid w:val="00CF3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F3F0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260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82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936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57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913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36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029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770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78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1072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80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081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788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19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2089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3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15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0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7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8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643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48427">
                          <w:marLeft w:val="0"/>
                          <w:marRight w:val="150"/>
                          <w:marTop w:val="3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86518">
                              <w:marLeft w:val="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05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257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339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554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1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14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4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602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504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91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52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06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73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075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44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78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610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5071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567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702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52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307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863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402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28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76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39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0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4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93903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950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24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632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592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43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16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912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63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36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5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9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52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20981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303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456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93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307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321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760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238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9911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154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50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421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03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олнцестояние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E49B6-E505-41B9-A322-DF6B74345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2011-09-25T09:15:00Z</cp:lastPrinted>
  <dcterms:created xsi:type="dcterms:W3CDTF">2011-10-02T05:15:00Z</dcterms:created>
  <dcterms:modified xsi:type="dcterms:W3CDTF">2011-10-02T08:05:00Z</dcterms:modified>
</cp:coreProperties>
</file>